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DF169" w14:textId="202F7BAC" w:rsidR="00FE374C" w:rsidRPr="00086153" w:rsidRDefault="0061250E">
      <w:pPr>
        <w:pStyle w:val="CRCoverPage"/>
        <w:tabs>
          <w:tab w:val="right" w:pos="8364"/>
        </w:tabs>
        <w:spacing w:after="0"/>
        <w:ind w:right="375"/>
        <w:rPr>
          <w:b/>
          <w:i/>
          <w:sz w:val="28"/>
          <w:lang w:val="it-IT"/>
        </w:rPr>
      </w:pPr>
      <w:bookmarkStart w:id="0" w:name="_Hlk480812307"/>
      <w:r w:rsidRPr="00086153">
        <w:rPr>
          <w:b/>
          <w:sz w:val="24"/>
          <w:lang w:val="it-IT"/>
        </w:rPr>
        <w:t>3GPP TSG-SA3LI Meeting #</w:t>
      </w:r>
      <w:r w:rsidR="00752B37" w:rsidRPr="00086153">
        <w:rPr>
          <w:b/>
          <w:sz w:val="24"/>
          <w:lang w:val="it-IT"/>
        </w:rPr>
        <w:t>9</w:t>
      </w:r>
      <w:r w:rsidR="00FE374C" w:rsidRPr="00086153">
        <w:rPr>
          <w:b/>
          <w:sz w:val="24"/>
          <w:lang w:val="it-IT"/>
        </w:rPr>
        <w:t>4</w:t>
      </w:r>
      <w:r w:rsidR="007805DE" w:rsidRPr="00086153">
        <w:rPr>
          <w:b/>
          <w:sz w:val="24"/>
          <w:lang w:val="it-IT"/>
        </w:rPr>
        <w:t>-LI</w:t>
      </w:r>
      <w:r w:rsidRPr="00086153">
        <w:rPr>
          <w:b/>
          <w:i/>
          <w:sz w:val="28"/>
          <w:lang w:val="it-IT"/>
        </w:rPr>
        <w:tab/>
        <w:t>S3i</w:t>
      </w:r>
      <w:r w:rsidR="0029759D" w:rsidRPr="00086153">
        <w:rPr>
          <w:b/>
          <w:i/>
          <w:sz w:val="28"/>
          <w:lang w:val="it-IT"/>
        </w:rPr>
        <w:t>2</w:t>
      </w:r>
      <w:r w:rsidR="00C46DC8" w:rsidRPr="00086153">
        <w:rPr>
          <w:b/>
          <w:i/>
          <w:sz w:val="28"/>
          <w:lang w:val="it-IT"/>
        </w:rPr>
        <w:t>4</w:t>
      </w:r>
      <w:r w:rsidR="00FE374C" w:rsidRPr="00086153">
        <w:rPr>
          <w:b/>
          <w:i/>
          <w:sz w:val="28"/>
          <w:lang w:val="it-IT"/>
        </w:rPr>
        <w:t>0402</w:t>
      </w:r>
    </w:p>
    <w:p w14:paraId="7B286CA0" w14:textId="02CF9210" w:rsidR="0061250E" w:rsidRPr="00237AF2" w:rsidRDefault="00FE374C">
      <w:pPr>
        <w:pStyle w:val="CRCoverPage"/>
        <w:rPr>
          <w:b/>
          <w:sz w:val="16"/>
          <w:szCs w:val="16"/>
        </w:rPr>
      </w:pPr>
      <w:r>
        <w:rPr>
          <w:b/>
          <w:noProof/>
          <w:sz w:val="24"/>
        </w:rPr>
        <w:t>9-12 July 2024, Amsterdam (The Netherlands)</w:t>
      </w:r>
    </w:p>
    <w:bookmarkEnd w:id="0"/>
    <w:p w14:paraId="58DC331B" w14:textId="77777777" w:rsidR="0061250E" w:rsidRPr="00237AF2"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237AF2" w:rsidRDefault="0061250E">
      <w:pPr>
        <w:rPr>
          <w:rFonts w:ascii="Arial" w:hAnsi="Arial" w:cs="Arial"/>
          <w:b/>
        </w:rPr>
      </w:pPr>
    </w:p>
    <w:p w14:paraId="55AF6F87" w14:textId="371F548C"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Source:</w:t>
      </w:r>
      <w:r w:rsidRPr="00237AF2">
        <w:rPr>
          <w:rFonts w:ascii="Arial" w:eastAsia="MS Mincho" w:hAnsi="Arial" w:cs="Arial"/>
          <w:b/>
        </w:rPr>
        <w:tab/>
        <w:t>Chair of 3GPP TSG SA WG3 LI Sub WG</w:t>
      </w:r>
    </w:p>
    <w:p w14:paraId="46567286" w14:textId="45E86772" w:rsidR="0061250E" w:rsidRPr="007A37AD" w:rsidRDefault="0061250E">
      <w:pPr>
        <w:spacing w:before="120"/>
        <w:ind w:left="2127" w:hanging="2127"/>
        <w:rPr>
          <w:rFonts w:ascii="Arial" w:eastAsia="MS Mincho" w:hAnsi="Arial" w:cs="Arial"/>
          <w:b/>
        </w:rPr>
      </w:pPr>
      <w:r w:rsidRPr="007A37AD">
        <w:rPr>
          <w:rFonts w:ascii="Arial" w:eastAsia="MS Mincho" w:hAnsi="Arial" w:cs="Arial"/>
          <w:b/>
        </w:rPr>
        <w:t>Title:</w:t>
      </w:r>
      <w:r w:rsidRPr="007A37AD">
        <w:rPr>
          <w:rFonts w:ascii="Arial" w:eastAsia="MS Mincho" w:hAnsi="Arial" w:cs="Arial"/>
          <w:b/>
        </w:rPr>
        <w:tab/>
        <w:t>Agenda for SA3</w:t>
      </w:r>
      <w:r w:rsidR="00D76717" w:rsidRPr="007A37AD">
        <w:rPr>
          <w:rFonts w:ascii="Arial" w:eastAsia="MS Mincho" w:hAnsi="Arial" w:cs="Arial"/>
          <w:b/>
        </w:rPr>
        <w:t>#</w:t>
      </w:r>
      <w:r w:rsidR="00752B37" w:rsidRPr="007A37AD">
        <w:rPr>
          <w:rFonts w:ascii="Arial" w:eastAsia="MS Mincho" w:hAnsi="Arial" w:cs="Arial"/>
          <w:b/>
        </w:rPr>
        <w:t>9</w:t>
      </w:r>
      <w:r w:rsidR="00FE374C">
        <w:rPr>
          <w:rFonts w:ascii="Arial" w:eastAsia="MS Mincho" w:hAnsi="Arial" w:cs="Arial"/>
          <w:b/>
        </w:rPr>
        <w:t>4</w:t>
      </w:r>
      <w:r w:rsidR="00D76717" w:rsidRPr="007A37AD">
        <w:rPr>
          <w:rFonts w:ascii="Arial" w:eastAsia="MS Mincho" w:hAnsi="Arial" w:cs="Arial"/>
          <w:b/>
        </w:rPr>
        <w:t>-LI</w:t>
      </w:r>
    </w:p>
    <w:p w14:paraId="7D744868" w14:textId="77777777" w:rsidR="0061250E" w:rsidRPr="00237AF2" w:rsidRDefault="0061250E">
      <w:pPr>
        <w:spacing w:before="120"/>
        <w:ind w:left="2127" w:hanging="2127"/>
        <w:rPr>
          <w:rFonts w:ascii="Arial" w:eastAsia="MS Mincho" w:hAnsi="Arial" w:cs="Arial"/>
          <w:b/>
        </w:rPr>
      </w:pPr>
      <w:r w:rsidRPr="00237AF2">
        <w:rPr>
          <w:rFonts w:ascii="Arial" w:eastAsia="MS Mincho" w:hAnsi="Arial" w:cs="Arial"/>
          <w:b/>
        </w:rPr>
        <w:t>Document for:</w:t>
      </w:r>
      <w:r w:rsidRPr="00237AF2">
        <w:rPr>
          <w:rFonts w:ascii="Arial" w:eastAsia="MS Mincho" w:hAnsi="Arial" w:cs="Arial"/>
          <w:b/>
        </w:rPr>
        <w:tab/>
        <w:t>Approval</w:t>
      </w:r>
    </w:p>
    <w:p w14:paraId="710AB3CA" w14:textId="19D3F6A1" w:rsidR="0061250E" w:rsidRPr="00237AF2" w:rsidRDefault="0061250E">
      <w:pPr>
        <w:spacing w:before="120"/>
        <w:ind w:left="2127" w:hanging="2127"/>
        <w:rPr>
          <w:b/>
          <w:color w:val="000000"/>
        </w:rPr>
      </w:pPr>
      <w:r w:rsidRPr="00237AF2">
        <w:rPr>
          <w:rFonts w:ascii="Arial" w:eastAsia="MS Mincho" w:hAnsi="Arial" w:cs="Arial"/>
          <w:b/>
        </w:rPr>
        <w:t>Agenda Item:</w:t>
      </w:r>
      <w:r w:rsidRPr="00237AF2">
        <w:rPr>
          <w:rFonts w:ascii="Arial" w:eastAsia="MS Mincho" w:hAnsi="Arial" w:cs="Arial"/>
          <w:b/>
        </w:rPr>
        <w:tab/>
      </w:r>
      <w:r w:rsidR="00131E43" w:rsidRPr="00237AF2">
        <w:rPr>
          <w:rFonts w:ascii="Arial" w:eastAsia="MS Mincho" w:hAnsi="Arial" w:cs="Arial"/>
          <w:b/>
        </w:rPr>
        <w:t>2</w:t>
      </w:r>
    </w:p>
    <w:p w14:paraId="42A04FE2" w14:textId="77777777" w:rsidR="0061250E" w:rsidRPr="00237AF2" w:rsidRDefault="0061250E">
      <w:pPr>
        <w:pBdr>
          <w:bottom w:val="single" w:sz="4" w:space="1" w:color="000000"/>
        </w:pBdr>
        <w:rPr>
          <w:b/>
          <w:color w:val="000000"/>
        </w:rPr>
      </w:pPr>
    </w:p>
    <w:p w14:paraId="57C39BF7" w14:textId="2C06FEAB" w:rsidR="007B75A2" w:rsidRDefault="0061250E" w:rsidP="00E66694">
      <w:pPr>
        <w:pStyle w:val="Heading1"/>
        <w:rPr>
          <w:color w:val="000000"/>
        </w:rPr>
      </w:pPr>
      <w:r w:rsidRPr="00237AF2">
        <w:rPr>
          <w:color w:val="000000"/>
        </w:rPr>
        <w:t>1 Welcome</w:t>
      </w:r>
    </w:p>
    <w:p w14:paraId="2364A1EA" w14:textId="77777777" w:rsidR="00E66694" w:rsidRPr="00E66694" w:rsidRDefault="00E66694" w:rsidP="00E66694"/>
    <w:p w14:paraId="5E83FB7F" w14:textId="35ACE7C3" w:rsidR="007B75A2" w:rsidRPr="00237AF2" w:rsidRDefault="007B75A2">
      <w:pPr>
        <w:pStyle w:val="Heading11"/>
        <w:numPr>
          <w:ilvl w:val="0"/>
          <w:numId w:val="0"/>
        </w:numPr>
        <w:jc w:val="both"/>
        <w:rPr>
          <w:color w:val="000000"/>
        </w:rPr>
      </w:pPr>
      <w:r w:rsidRPr="00237AF2">
        <w:rPr>
          <w:color w:val="000000"/>
        </w:rPr>
        <w:t>Deadlines as of Meeting Start:</w:t>
      </w:r>
    </w:p>
    <w:p w14:paraId="7B2371F9" w14:textId="59F6A77D" w:rsidR="007B75A2" w:rsidRPr="00237AF2" w:rsidRDefault="007B75A2">
      <w:pPr>
        <w:pStyle w:val="Heading11"/>
        <w:numPr>
          <w:ilvl w:val="0"/>
          <w:numId w:val="0"/>
        </w:numPr>
        <w:jc w:val="both"/>
        <w:rPr>
          <w:color w:val="000000"/>
        </w:rPr>
      </w:pPr>
    </w:p>
    <w:p w14:paraId="7D95A6E8" w14:textId="66AB3E77" w:rsidR="007B75A2" w:rsidRPr="00237AF2" w:rsidRDefault="007B75A2" w:rsidP="007B75A2">
      <w:r w:rsidRPr="00237AF2">
        <w:t>Start meeting:</w:t>
      </w:r>
      <w:r w:rsidRPr="00237AF2">
        <w:tab/>
      </w:r>
      <w:r w:rsidR="00752B37" w:rsidRPr="00237AF2">
        <w:tab/>
      </w:r>
      <w:r w:rsidRPr="00237AF2">
        <w:tab/>
      </w:r>
      <w:r w:rsidR="0016752E">
        <w:t>9</w:t>
      </w:r>
      <w:r w:rsidR="00752B37" w:rsidRPr="00237AF2">
        <w:rPr>
          <w:vertAlign w:val="superscript"/>
        </w:rPr>
        <w:t>th</w:t>
      </w:r>
      <w:r w:rsidR="007805DE" w:rsidRPr="00237AF2">
        <w:t xml:space="preserve"> </w:t>
      </w:r>
      <w:r w:rsidR="00FE374C">
        <w:t>July</w:t>
      </w:r>
      <w:r w:rsidR="00447B04" w:rsidRPr="00237AF2">
        <w:t xml:space="preserve"> 202</w:t>
      </w:r>
      <w:r w:rsidR="00C46DC8">
        <w:t>4</w:t>
      </w:r>
      <w:r w:rsidR="00C46DC8">
        <w:tab/>
      </w:r>
      <w:r w:rsidR="00CC63B8">
        <w:tab/>
      </w:r>
      <w:r w:rsidR="00ED65B1" w:rsidRPr="00237AF2">
        <w:tab/>
      </w:r>
      <w:r w:rsidR="00752B37" w:rsidRPr="00237AF2">
        <w:t>9</w:t>
      </w:r>
      <w:r w:rsidRPr="00237AF2">
        <w:t>:</w:t>
      </w:r>
      <w:r w:rsidR="00D27A06">
        <w:t>0</w:t>
      </w:r>
      <w:r w:rsidR="00392879">
        <w:t>0</w:t>
      </w:r>
      <w:r w:rsidRPr="00237AF2">
        <w:t xml:space="preserve"> </w:t>
      </w:r>
      <w:r w:rsidR="00752B37" w:rsidRPr="00237AF2">
        <w:t>Local Time</w:t>
      </w:r>
    </w:p>
    <w:p w14:paraId="7131085E" w14:textId="77DFB5EB" w:rsidR="007B75A2" w:rsidRPr="00237AF2" w:rsidRDefault="00752B37" w:rsidP="007B75A2">
      <w:r w:rsidRPr="00237AF2">
        <w:t>Un-</w:t>
      </w:r>
      <w:r w:rsidR="007B75A2" w:rsidRPr="00237AF2">
        <w:t>Official Conf Calls</w:t>
      </w:r>
      <w:r w:rsidR="007B75A2" w:rsidRPr="00237AF2">
        <w:tab/>
      </w:r>
      <w:r w:rsidRPr="00237AF2">
        <w:t>During Meeting</w:t>
      </w:r>
      <w:r w:rsidRPr="00237AF2">
        <w:tab/>
      </w:r>
      <w:r w:rsidR="00C45215" w:rsidRPr="00237AF2">
        <w:tab/>
      </w:r>
      <w:r w:rsidRPr="00237AF2">
        <w:t>Local Time</w:t>
      </w:r>
    </w:p>
    <w:p w14:paraId="64C92C8C" w14:textId="54BFA750" w:rsidR="007B75A2" w:rsidRPr="00237AF2" w:rsidRDefault="007B75A2" w:rsidP="007B75A2">
      <w:r w:rsidRPr="00237AF2">
        <w:t>End of meeting:</w:t>
      </w:r>
      <w:r w:rsidRPr="00237AF2">
        <w:tab/>
      </w:r>
      <w:r w:rsidRPr="00237AF2">
        <w:tab/>
      </w:r>
      <w:r w:rsidR="00D27A06">
        <w:t>1</w:t>
      </w:r>
      <w:r w:rsidR="00FE374C">
        <w:t>2</w:t>
      </w:r>
      <w:r w:rsidR="00D27A06">
        <w:rPr>
          <w:vertAlign w:val="superscript"/>
        </w:rPr>
        <w:t>th</w:t>
      </w:r>
      <w:r w:rsidR="0029759D" w:rsidRPr="00237AF2">
        <w:t xml:space="preserve"> </w:t>
      </w:r>
      <w:r w:rsidR="00FE374C">
        <w:t>July</w:t>
      </w:r>
      <w:r w:rsidR="00D27A06">
        <w:t xml:space="preserve"> 2024</w:t>
      </w:r>
      <w:r w:rsidR="00C45215" w:rsidRPr="00237AF2">
        <w:tab/>
      </w:r>
      <w:r w:rsidR="00C46DC8">
        <w:tab/>
      </w:r>
      <w:r w:rsidRPr="00237AF2">
        <w:tab/>
        <w:t>1</w:t>
      </w:r>
      <w:r w:rsidR="00080FA7">
        <w:t>3</w:t>
      </w:r>
      <w:r w:rsidRPr="00237AF2">
        <w:t xml:space="preserve">:00 </w:t>
      </w:r>
      <w:r w:rsidR="00752B37" w:rsidRPr="00237AF2">
        <w:t>Local</w:t>
      </w:r>
      <w:r w:rsidR="005714E8" w:rsidRPr="00237AF2">
        <w:t xml:space="preserve"> Time</w:t>
      </w:r>
    </w:p>
    <w:p w14:paraId="1A5D674A" w14:textId="41BAD31B" w:rsidR="007B75A2" w:rsidRPr="00237AF2" w:rsidRDefault="007B75A2">
      <w:pPr>
        <w:pStyle w:val="Heading11"/>
        <w:numPr>
          <w:ilvl w:val="0"/>
          <w:numId w:val="0"/>
        </w:numPr>
        <w:jc w:val="both"/>
        <w:rPr>
          <w:color w:val="000000"/>
        </w:rPr>
      </w:pPr>
    </w:p>
    <w:p w14:paraId="7E15589A" w14:textId="13F51644" w:rsidR="00987C87" w:rsidRPr="00237AF2" w:rsidRDefault="00987C87">
      <w:pPr>
        <w:pStyle w:val="Heading11"/>
        <w:numPr>
          <w:ilvl w:val="0"/>
          <w:numId w:val="0"/>
        </w:numPr>
        <w:jc w:val="both"/>
        <w:rPr>
          <w:rFonts w:ascii="Segoe UI" w:hAnsi="Segoe UI" w:cs="Segoe UI"/>
          <w:sz w:val="23"/>
          <w:szCs w:val="23"/>
        </w:rPr>
      </w:pPr>
    </w:p>
    <w:p w14:paraId="1A73D85C" w14:textId="77777777" w:rsidR="00987C87" w:rsidRPr="00237AF2" w:rsidRDefault="00987C87">
      <w:pPr>
        <w:pStyle w:val="Heading11"/>
        <w:numPr>
          <w:ilvl w:val="0"/>
          <w:numId w:val="0"/>
        </w:numPr>
        <w:jc w:val="both"/>
        <w:rPr>
          <w:rFonts w:ascii="Segoe UI" w:hAnsi="Segoe UI" w:cs="Segoe UI"/>
          <w:sz w:val="23"/>
          <w:szCs w:val="23"/>
        </w:rPr>
      </w:pPr>
      <w:r w:rsidRPr="00237AF2">
        <w:rPr>
          <w:rFonts w:ascii="Segoe UI" w:hAnsi="Segoe UI" w:cs="Segoe UI"/>
          <w:sz w:val="23"/>
          <w:szCs w:val="23"/>
        </w:rPr>
        <w:t xml:space="preserve">Note: On a best </w:t>
      </w:r>
      <w:bookmarkStart w:id="1" w:name="_Hlk132728627"/>
      <w:r w:rsidRPr="00237AF2">
        <w:rPr>
          <w:rFonts w:ascii="Segoe UI" w:hAnsi="Segoe UI" w:cs="Segoe UI"/>
          <w:sz w:val="23"/>
          <w:szCs w:val="23"/>
        </w:rPr>
        <w:t>endeavours</w:t>
      </w:r>
      <w:bookmarkEnd w:id="1"/>
      <w:r w:rsidRPr="00237AF2">
        <w:rPr>
          <w:rFonts w:ascii="Segoe UI" w:hAnsi="Segoe UI" w:cs="Segoe UI"/>
          <w:sz w:val="23"/>
          <w:szCs w:val="23"/>
        </w:rPr>
        <w:t xml:space="preserve"> basis limited conference call support may be provided in parallel with the face to face meeting. However, this cannot be guaranteed and is subject to facilities available.</w:t>
      </w:r>
    </w:p>
    <w:p w14:paraId="3C63EE2B" w14:textId="3FE04996" w:rsidR="00987C87" w:rsidRPr="00237AF2" w:rsidRDefault="00987C87">
      <w:pPr>
        <w:pStyle w:val="Heading11"/>
        <w:numPr>
          <w:ilvl w:val="0"/>
          <w:numId w:val="0"/>
        </w:numPr>
        <w:jc w:val="both"/>
        <w:rPr>
          <w:color w:val="000000"/>
        </w:rPr>
      </w:pPr>
      <w:r w:rsidRPr="00237AF2">
        <w:rPr>
          <w:rFonts w:ascii="Segoe UI" w:hAnsi="Segoe UI" w:cs="Segoe UI"/>
          <w:sz w:val="23"/>
          <w:szCs w:val="23"/>
        </w:rPr>
        <w:t xml:space="preserve"> </w:t>
      </w:r>
    </w:p>
    <w:p w14:paraId="7094BFD6" w14:textId="3C141032" w:rsidR="00CA6C9A" w:rsidRPr="00237AF2" w:rsidRDefault="004B037B" w:rsidP="00C46DC8">
      <w:pPr>
        <w:pStyle w:val="Heading1"/>
        <w:numPr>
          <w:ilvl w:val="1"/>
          <w:numId w:val="16"/>
        </w:numPr>
        <w:rPr>
          <w:color w:val="000000"/>
        </w:rPr>
      </w:pPr>
      <w:r w:rsidRPr="00237AF2">
        <w:rPr>
          <w:color w:val="000000"/>
        </w:rPr>
        <w:t xml:space="preserve">Agenda / </w:t>
      </w:r>
      <w:r w:rsidR="00196154" w:rsidRPr="00237AF2">
        <w:rPr>
          <w:color w:val="000000"/>
        </w:rPr>
        <w:t xml:space="preserve">Initial </w:t>
      </w:r>
      <w:r w:rsidRPr="00237AF2">
        <w:rPr>
          <w:color w:val="000000"/>
        </w:rPr>
        <w:t>Timing</w:t>
      </w:r>
      <w:r w:rsidR="007B75A2" w:rsidRPr="00237AF2">
        <w:rPr>
          <w:color w:val="000000"/>
        </w:rPr>
        <w:t xml:space="preserve"> Allocations</w:t>
      </w:r>
    </w:p>
    <w:p w14:paraId="18605A02" w14:textId="77777777" w:rsidR="007B75A2" w:rsidRPr="00237AF2" w:rsidRDefault="007B75A2" w:rsidP="007B75A2"/>
    <w:p w14:paraId="051C1406" w14:textId="720B13D7" w:rsidR="00447B04" w:rsidRPr="00237AF2" w:rsidRDefault="00987C87">
      <w:pPr>
        <w:autoSpaceDE w:val="0"/>
        <w:rPr>
          <w:bCs/>
          <w:color w:val="000000"/>
        </w:rPr>
      </w:pPr>
      <w:r w:rsidRPr="00237AF2">
        <w:rPr>
          <w:bCs/>
          <w:color w:val="000000"/>
        </w:rPr>
        <w:t>Face to face meeting will handle the agenda items in numerical order.</w:t>
      </w:r>
    </w:p>
    <w:p w14:paraId="722A93F7" w14:textId="77777777" w:rsidR="00FF7C61" w:rsidRPr="00237AF2" w:rsidRDefault="00FF7C61">
      <w:pPr>
        <w:autoSpaceDE w:val="0"/>
        <w:rPr>
          <w:bCs/>
          <w:color w:val="000000"/>
        </w:rPr>
      </w:pPr>
    </w:p>
    <w:p w14:paraId="386EBFE5" w14:textId="77777777" w:rsidR="004376A9" w:rsidRPr="00237AF2" w:rsidRDefault="004376A9">
      <w:pPr>
        <w:jc w:val="both"/>
        <w:rPr>
          <w:color w:val="000000"/>
        </w:rPr>
      </w:pPr>
    </w:p>
    <w:p w14:paraId="59046E9B" w14:textId="603ECE08" w:rsidR="004376A9" w:rsidRPr="00237AF2" w:rsidRDefault="004376A9" w:rsidP="004376A9">
      <w:pPr>
        <w:pStyle w:val="Heading2"/>
      </w:pPr>
      <w:r w:rsidRPr="00237AF2">
        <w:t>1.</w:t>
      </w:r>
      <w:r w:rsidR="0022351B">
        <w:t>2</w:t>
      </w:r>
      <w:r w:rsidRPr="00237AF2">
        <w:tab/>
        <w:t>Working Procedures</w:t>
      </w:r>
    </w:p>
    <w:p w14:paraId="1A140EF2" w14:textId="77777777" w:rsidR="004376A9" w:rsidRPr="00237AF2" w:rsidRDefault="004376A9" w:rsidP="004376A9">
      <w:pPr>
        <w:autoSpaceDE w:val="0"/>
        <w:rPr>
          <w:bCs/>
          <w:color w:val="000000"/>
        </w:rPr>
      </w:pPr>
      <w:r w:rsidRPr="00237AF2">
        <w:rPr>
          <w:bCs/>
          <w:color w:val="000000"/>
        </w:rPr>
        <w:t>These are available in;</w:t>
      </w:r>
    </w:p>
    <w:p w14:paraId="52F7CFB6" w14:textId="1A091170" w:rsidR="004376A9" w:rsidRPr="00237AF2" w:rsidRDefault="004376A9" w:rsidP="004376A9">
      <w:pPr>
        <w:autoSpaceDE w:val="0"/>
      </w:pPr>
    </w:p>
    <w:tbl>
      <w:tblPr>
        <w:tblW w:w="6280" w:type="dxa"/>
        <w:tblLook w:val="04A0" w:firstRow="1" w:lastRow="0" w:firstColumn="1" w:lastColumn="0" w:noHBand="0" w:noVBand="1"/>
      </w:tblPr>
      <w:tblGrid>
        <w:gridCol w:w="973"/>
        <w:gridCol w:w="3830"/>
        <w:gridCol w:w="1477"/>
      </w:tblGrid>
      <w:tr w:rsidR="007D7DB2" w:rsidRPr="007D7DB2" w14:paraId="61744D0E" w14:textId="77777777" w:rsidTr="007D7DB2">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AAADB53" w14:textId="013DA929" w:rsidR="007D7DB2" w:rsidRPr="007D7DB2" w:rsidRDefault="00FE374C" w:rsidP="007D7DB2">
            <w:pPr>
              <w:suppressAutoHyphens w:val="0"/>
              <w:rPr>
                <w:rFonts w:ascii="Arial" w:hAnsi="Arial" w:cs="Arial"/>
                <w:b/>
                <w:bCs/>
                <w:color w:val="0000FF"/>
                <w:sz w:val="16"/>
                <w:szCs w:val="16"/>
                <w:u w:val="single"/>
                <w:lang w:eastAsia="en-GB"/>
              </w:rPr>
            </w:pPr>
            <w:r w:rsidRPr="00FE374C">
              <w:rPr>
                <w:rFonts w:ascii="Arial" w:hAnsi="Arial" w:cs="Arial"/>
                <w:b/>
                <w:bCs/>
                <w:color w:val="0000FF"/>
                <w:sz w:val="16"/>
                <w:szCs w:val="16"/>
                <w:u w:val="single"/>
              </w:rPr>
              <w:t>s3i240401</w:t>
            </w:r>
          </w:p>
        </w:tc>
        <w:tc>
          <w:tcPr>
            <w:tcW w:w="3840" w:type="dxa"/>
            <w:tcBorders>
              <w:top w:val="single" w:sz="4" w:space="0" w:color="A6A6A6"/>
              <w:left w:val="nil"/>
              <w:bottom w:val="single" w:sz="4" w:space="0" w:color="A6A6A6"/>
              <w:right w:val="single" w:sz="4" w:space="0" w:color="A6A6A6"/>
            </w:tcBorders>
            <w:shd w:val="clear" w:color="auto" w:fill="auto"/>
            <w:hideMark/>
          </w:tcPr>
          <w:p w14:paraId="67ACDC96"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6D9753BC" w14:textId="77777777" w:rsidR="007D7DB2" w:rsidRPr="007D7DB2" w:rsidRDefault="007D7DB2" w:rsidP="007D7DB2">
            <w:pPr>
              <w:suppressAutoHyphens w:val="0"/>
              <w:rPr>
                <w:rFonts w:ascii="Arial" w:hAnsi="Arial" w:cs="Arial"/>
                <w:sz w:val="16"/>
                <w:szCs w:val="16"/>
                <w:lang w:eastAsia="en-GB"/>
              </w:rPr>
            </w:pPr>
            <w:r w:rsidRPr="007D7DB2">
              <w:rPr>
                <w:rFonts w:ascii="Arial" w:hAnsi="Arial" w:cs="Arial"/>
                <w:sz w:val="16"/>
                <w:szCs w:val="16"/>
                <w:lang w:eastAsia="en-GB"/>
              </w:rPr>
              <w:t>ETSI</w:t>
            </w:r>
          </w:p>
        </w:tc>
      </w:tr>
    </w:tbl>
    <w:p w14:paraId="3D006323" w14:textId="77777777" w:rsidR="004376A9" w:rsidRDefault="004376A9" w:rsidP="004376A9">
      <w:pPr>
        <w:autoSpaceDE w:val="0"/>
        <w:rPr>
          <w:bCs/>
          <w:color w:val="000000"/>
        </w:rPr>
      </w:pPr>
    </w:p>
    <w:p w14:paraId="56D057D4" w14:textId="77777777" w:rsidR="00D27A06" w:rsidRPr="00237AF2" w:rsidRDefault="00D27A06" w:rsidP="004376A9">
      <w:pPr>
        <w:autoSpaceDE w:val="0"/>
        <w:rPr>
          <w:bCs/>
          <w:color w:val="000000"/>
        </w:rPr>
      </w:pPr>
    </w:p>
    <w:p w14:paraId="07E8617F" w14:textId="788E756D" w:rsidR="004376A9" w:rsidRPr="00237AF2" w:rsidRDefault="004376A9" w:rsidP="004376A9">
      <w:pPr>
        <w:autoSpaceDE w:val="0"/>
        <w:rPr>
          <w:bCs/>
          <w:color w:val="000000"/>
        </w:rPr>
      </w:pPr>
      <w:r w:rsidRPr="00237AF2">
        <w:rPr>
          <w:bCs/>
          <w:color w:val="000000"/>
        </w:rPr>
        <w:t>This includes mandatory procedures relating to the use of 3GPP forge.</w:t>
      </w:r>
    </w:p>
    <w:p w14:paraId="0C3BCFB0" w14:textId="6D9B3FF8" w:rsidR="004376A9" w:rsidRPr="00237AF2" w:rsidRDefault="004376A9" w:rsidP="004376A9">
      <w:pPr>
        <w:autoSpaceDE w:val="0"/>
        <w:rPr>
          <w:bCs/>
          <w:color w:val="000000"/>
        </w:rPr>
      </w:pPr>
    </w:p>
    <w:p w14:paraId="24F752C2" w14:textId="77777777" w:rsidR="004376A9" w:rsidRPr="00237AF2" w:rsidRDefault="004376A9" w:rsidP="004376A9">
      <w:pPr>
        <w:autoSpaceDE w:val="0"/>
        <w:rPr>
          <w:bCs/>
          <w:color w:val="000000"/>
        </w:rPr>
      </w:pPr>
    </w:p>
    <w:p w14:paraId="40C46A15" w14:textId="77777777" w:rsidR="004376A9" w:rsidRPr="00237AF2" w:rsidRDefault="004376A9" w:rsidP="004376A9">
      <w:pPr>
        <w:autoSpaceDE w:val="0"/>
        <w:rPr>
          <w:bCs/>
          <w:color w:val="000000"/>
        </w:rPr>
      </w:pPr>
    </w:p>
    <w:p w14:paraId="0402FAD5" w14:textId="77777777" w:rsidR="004376A9" w:rsidRPr="00237AF2" w:rsidRDefault="004376A9" w:rsidP="004376A9">
      <w:pPr>
        <w:autoSpaceDE w:val="0"/>
        <w:rPr>
          <w:bCs/>
          <w:color w:val="000000"/>
        </w:rPr>
      </w:pPr>
    </w:p>
    <w:p w14:paraId="78F0F995" w14:textId="77777777" w:rsidR="004376A9" w:rsidRPr="00237AF2" w:rsidRDefault="004376A9" w:rsidP="004376A9">
      <w:pPr>
        <w:pStyle w:val="Heading1"/>
        <w:rPr>
          <w:color w:val="000000"/>
        </w:rPr>
      </w:pPr>
      <w:r w:rsidRPr="00237AF2">
        <w:rPr>
          <w:color w:val="000000"/>
        </w:rPr>
        <w:t>2 Approval of Agenda</w:t>
      </w:r>
    </w:p>
    <w:p w14:paraId="4FA3CF06" w14:textId="77777777" w:rsidR="004376A9" w:rsidRPr="00237AF2" w:rsidRDefault="004376A9" w:rsidP="004376A9">
      <w:pPr>
        <w:jc w:val="both"/>
        <w:rPr>
          <w:rFonts w:ascii="Arial" w:hAnsi="Arial" w:cs="Arial"/>
        </w:rPr>
      </w:pPr>
    </w:p>
    <w:p w14:paraId="5A4A09CC" w14:textId="697DB1C7" w:rsidR="004376A9" w:rsidRPr="00237AF2" w:rsidRDefault="004376A9" w:rsidP="004376A9">
      <w:pPr>
        <w:jc w:val="both"/>
        <w:rPr>
          <w:rFonts w:ascii="Arial" w:hAnsi="Arial" w:cs="Arial"/>
        </w:rPr>
      </w:pPr>
      <w:r w:rsidRPr="00237AF2">
        <w:rPr>
          <w:rFonts w:ascii="Arial" w:hAnsi="Arial" w:cs="Arial"/>
        </w:rPr>
        <w:t xml:space="preserve">(Up to and including </w:t>
      </w:r>
      <w:proofErr w:type="spellStart"/>
      <w:r w:rsidRPr="006764B3">
        <w:rPr>
          <w:rFonts w:ascii="Arial" w:hAnsi="Arial" w:cs="Arial"/>
        </w:rPr>
        <w:t>tdoc</w:t>
      </w:r>
      <w:proofErr w:type="spellEnd"/>
      <w:r w:rsidRPr="006764B3">
        <w:rPr>
          <w:rFonts w:ascii="Arial" w:hAnsi="Arial" w:cs="Arial"/>
        </w:rPr>
        <w:t xml:space="preserve"> </w:t>
      </w:r>
      <w:r w:rsidR="00FE374C">
        <w:rPr>
          <w:rFonts w:ascii="Arial" w:hAnsi="Arial" w:cs="Arial"/>
        </w:rPr>
        <w:t>47</w:t>
      </w:r>
      <w:r w:rsidR="000E3E23">
        <w:rPr>
          <w:rFonts w:ascii="Arial" w:hAnsi="Arial" w:cs="Arial"/>
        </w:rPr>
        <w:t>4</w:t>
      </w:r>
      <w:r w:rsidRPr="006764B3">
        <w:rPr>
          <w:rFonts w:ascii="Arial" w:hAnsi="Arial" w:cs="Arial"/>
        </w:rPr>
        <w:t xml:space="preserve"> </w:t>
      </w:r>
      <w:r w:rsidR="00FE374C">
        <w:rPr>
          <w:rFonts w:ascii="Arial" w:hAnsi="Arial" w:cs="Arial"/>
        </w:rPr>
        <w:t>20</w:t>
      </w:r>
      <w:r w:rsidRPr="006764B3">
        <w:rPr>
          <w:rFonts w:ascii="Arial" w:hAnsi="Arial" w:cs="Arial"/>
        </w:rPr>
        <w:t>:</w:t>
      </w:r>
      <w:r w:rsidR="00D27A06">
        <w:rPr>
          <w:rFonts w:ascii="Arial" w:hAnsi="Arial" w:cs="Arial"/>
        </w:rPr>
        <w:t>0</w:t>
      </w:r>
      <w:r w:rsidRPr="006764B3">
        <w:rPr>
          <w:rFonts w:ascii="Arial" w:hAnsi="Arial" w:cs="Arial"/>
        </w:rPr>
        <w:t xml:space="preserve">0 ETSI time </w:t>
      </w:r>
      <w:r w:rsidR="00FE374C">
        <w:rPr>
          <w:rFonts w:ascii="Arial" w:hAnsi="Arial" w:cs="Arial"/>
        </w:rPr>
        <w:t>0</w:t>
      </w:r>
      <w:r w:rsidR="00086153">
        <w:rPr>
          <w:rFonts w:ascii="Arial" w:hAnsi="Arial" w:cs="Arial"/>
        </w:rPr>
        <w:t>8</w:t>
      </w:r>
      <w:r w:rsidRPr="006764B3">
        <w:rPr>
          <w:rFonts w:ascii="Arial" w:hAnsi="Arial" w:cs="Arial"/>
        </w:rPr>
        <w:t>/</w:t>
      </w:r>
      <w:r w:rsidR="00392879" w:rsidRPr="006764B3">
        <w:rPr>
          <w:rFonts w:ascii="Arial" w:hAnsi="Arial" w:cs="Arial"/>
        </w:rPr>
        <w:t>0</w:t>
      </w:r>
      <w:r w:rsidR="00FE374C">
        <w:rPr>
          <w:rFonts w:ascii="Arial" w:hAnsi="Arial" w:cs="Arial"/>
        </w:rPr>
        <w:t>7</w:t>
      </w:r>
      <w:r w:rsidRPr="006764B3">
        <w:rPr>
          <w:rFonts w:ascii="Arial" w:hAnsi="Arial" w:cs="Arial"/>
        </w:rPr>
        <w:t>/2</w:t>
      </w:r>
      <w:r w:rsidR="00C46DC8">
        <w:rPr>
          <w:rFonts w:ascii="Arial" w:hAnsi="Arial" w:cs="Arial"/>
        </w:rPr>
        <w:t>4</w:t>
      </w:r>
      <w:r w:rsidRPr="006764B3">
        <w:rPr>
          <w:rFonts w:ascii="Arial" w:hAnsi="Arial" w:cs="Arial"/>
        </w:rPr>
        <w:t>)</w:t>
      </w:r>
    </w:p>
    <w:p w14:paraId="6566B12C" w14:textId="77777777" w:rsidR="004376A9" w:rsidRPr="00237AF2" w:rsidRDefault="004376A9" w:rsidP="004376A9">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182EF6" w:rsidRPr="00182EF6" w14:paraId="521E5BBA" w14:textId="77777777" w:rsidTr="00182EF6">
        <w:trPr>
          <w:trHeight w:val="30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DF769F8" w14:textId="41D1738F" w:rsidR="00182EF6" w:rsidRPr="00182EF6" w:rsidRDefault="00182EF6" w:rsidP="00182EF6">
            <w:pPr>
              <w:suppressAutoHyphens w:val="0"/>
              <w:rPr>
                <w:rFonts w:ascii="Arial" w:hAnsi="Arial" w:cs="Arial"/>
                <w:color w:val="000000"/>
                <w:sz w:val="16"/>
                <w:szCs w:val="16"/>
                <w:lang w:eastAsia="en-GB"/>
              </w:rPr>
            </w:pPr>
            <w:r w:rsidRPr="00182EF6">
              <w:rPr>
                <w:rFonts w:ascii="Arial" w:hAnsi="Arial" w:cs="Arial"/>
                <w:color w:val="000000"/>
                <w:sz w:val="16"/>
                <w:szCs w:val="16"/>
                <w:lang w:eastAsia="en-GB"/>
              </w:rPr>
              <w:t>s3i2</w:t>
            </w:r>
            <w:r w:rsidR="00C46DC8">
              <w:rPr>
                <w:rFonts w:ascii="Arial" w:hAnsi="Arial" w:cs="Arial"/>
                <w:color w:val="000000"/>
                <w:sz w:val="16"/>
                <w:szCs w:val="16"/>
                <w:lang w:eastAsia="en-GB"/>
              </w:rPr>
              <w:t>4</w:t>
            </w:r>
            <w:r w:rsidRPr="00182EF6">
              <w:rPr>
                <w:rFonts w:ascii="Arial" w:hAnsi="Arial" w:cs="Arial"/>
                <w:color w:val="000000"/>
                <w:sz w:val="16"/>
                <w:szCs w:val="16"/>
                <w:lang w:eastAsia="en-GB"/>
              </w:rPr>
              <w:t>0</w:t>
            </w:r>
            <w:r w:rsidR="00FE374C">
              <w:rPr>
                <w:rFonts w:ascii="Arial" w:hAnsi="Arial" w:cs="Arial"/>
                <w:color w:val="000000"/>
                <w:sz w:val="16"/>
                <w:szCs w:val="16"/>
                <w:lang w:eastAsia="en-GB"/>
              </w:rPr>
              <w:t>4</w:t>
            </w:r>
            <w:r w:rsidRPr="00182EF6">
              <w:rPr>
                <w:rFonts w:ascii="Arial" w:hAnsi="Arial" w:cs="Arial"/>
                <w:color w:val="000000"/>
                <w:sz w:val="16"/>
                <w:szCs w:val="16"/>
                <w:lang w:eastAsia="en-GB"/>
              </w:rPr>
              <w:t>02</w:t>
            </w:r>
          </w:p>
        </w:tc>
        <w:tc>
          <w:tcPr>
            <w:tcW w:w="3940" w:type="dxa"/>
            <w:tcBorders>
              <w:top w:val="single" w:sz="4" w:space="0" w:color="A6A6A6"/>
              <w:left w:val="nil"/>
              <w:bottom w:val="single" w:sz="4" w:space="0" w:color="A6A6A6"/>
              <w:right w:val="single" w:sz="4" w:space="0" w:color="A6A6A6"/>
            </w:tcBorders>
            <w:shd w:val="clear" w:color="auto" w:fill="auto"/>
            <w:hideMark/>
          </w:tcPr>
          <w:p w14:paraId="17A9499B" w14:textId="77777777" w:rsidR="00182EF6" w:rsidRPr="00182EF6" w:rsidRDefault="00182EF6" w:rsidP="00182EF6">
            <w:pPr>
              <w:suppressAutoHyphens w:val="0"/>
              <w:rPr>
                <w:rFonts w:ascii="Arial" w:hAnsi="Arial" w:cs="Arial"/>
                <w:sz w:val="16"/>
                <w:szCs w:val="16"/>
                <w:lang w:eastAsia="en-GB"/>
              </w:rPr>
            </w:pPr>
            <w:r w:rsidRPr="00182EF6">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5479722F" w14:textId="4E0A88FC" w:rsidR="00182EF6" w:rsidRPr="00182EF6" w:rsidRDefault="008C580D" w:rsidP="00182EF6">
            <w:pPr>
              <w:suppressAutoHyphens w:val="0"/>
              <w:rPr>
                <w:rFonts w:ascii="Arial" w:hAnsi="Arial" w:cs="Arial"/>
                <w:sz w:val="16"/>
                <w:szCs w:val="16"/>
                <w:lang w:eastAsia="en-GB"/>
              </w:rPr>
            </w:pPr>
            <w:r>
              <w:rPr>
                <w:rFonts w:ascii="Arial" w:hAnsi="Arial" w:cs="Arial"/>
                <w:sz w:val="16"/>
                <w:szCs w:val="16"/>
                <w:lang w:eastAsia="en-GB"/>
              </w:rPr>
              <w:t>SA3-LI Chair</w:t>
            </w:r>
          </w:p>
        </w:tc>
      </w:tr>
    </w:tbl>
    <w:p w14:paraId="061D0071" w14:textId="77777777" w:rsidR="004376A9" w:rsidRDefault="004376A9" w:rsidP="004376A9">
      <w:pPr>
        <w:jc w:val="both"/>
        <w:rPr>
          <w:color w:val="000000"/>
        </w:rPr>
      </w:pPr>
    </w:p>
    <w:p w14:paraId="754DA633" w14:textId="77777777" w:rsidR="00392879" w:rsidRPr="00237AF2" w:rsidRDefault="00392879" w:rsidP="004376A9">
      <w:pPr>
        <w:jc w:val="both"/>
        <w:rPr>
          <w:color w:val="000000"/>
        </w:rPr>
      </w:pPr>
    </w:p>
    <w:p w14:paraId="21A6B51C" w14:textId="013CA7B8" w:rsidR="004376A9" w:rsidRPr="00237AF2" w:rsidRDefault="004376A9" w:rsidP="004376A9">
      <w:pPr>
        <w:pStyle w:val="Heading2"/>
        <w:jc w:val="both"/>
        <w:rPr>
          <w:color w:val="000000"/>
        </w:rPr>
      </w:pPr>
      <w:r w:rsidRPr="00237AF2">
        <w:rPr>
          <w:i w:val="0"/>
          <w:color w:val="000000"/>
          <w:sz w:val="24"/>
        </w:rPr>
        <w:lastRenderedPageBreak/>
        <w:t>2.1 IPR Call</w:t>
      </w:r>
      <w:r w:rsidR="00382ED9">
        <w:rPr>
          <w:i w:val="0"/>
          <w:color w:val="000000"/>
          <w:sz w:val="24"/>
        </w:rPr>
        <w:t xml:space="preserve"> and Anti-Trust</w:t>
      </w:r>
      <w:r w:rsidRPr="00237AF2">
        <w:rPr>
          <w:i w:val="0"/>
          <w:color w:val="000000"/>
          <w:sz w:val="24"/>
        </w:rPr>
        <w:t xml:space="preserve"> Reminder</w:t>
      </w:r>
    </w:p>
    <w:p w14:paraId="137EC6A5" w14:textId="7F65D3A0" w:rsidR="004376A9" w:rsidRPr="00237AF2" w:rsidRDefault="004376A9" w:rsidP="004376A9">
      <w:pPr>
        <w:jc w:val="both"/>
        <w:rPr>
          <w:color w:val="000000"/>
        </w:rPr>
      </w:pPr>
      <w:r w:rsidRPr="00237AF2">
        <w:rPr>
          <w:color w:val="000000"/>
        </w:rPr>
        <w:t xml:space="preserve">The Chair </w:t>
      </w:r>
      <w:r w:rsidRPr="00382ED9">
        <w:rPr>
          <w:bCs/>
          <w:color w:val="000000"/>
        </w:rPr>
        <w:t>remind</w:t>
      </w:r>
      <w:r w:rsidR="00382ED9" w:rsidRPr="00382ED9">
        <w:rPr>
          <w:bCs/>
          <w:color w:val="000000"/>
        </w:rPr>
        <w:t>s</w:t>
      </w:r>
      <w:r w:rsidRPr="00237AF2">
        <w:rPr>
          <w:color w:val="000000"/>
        </w:rPr>
        <w:t xml:space="preserve"> delegates of their company</w:t>
      </w:r>
      <w:r w:rsidR="007E6727">
        <w:rPr>
          <w:color w:val="000000"/>
        </w:rPr>
        <w:t>’</w:t>
      </w:r>
      <w:r w:rsidRPr="00237AF2">
        <w:rPr>
          <w:color w:val="000000"/>
        </w:rPr>
        <w:t>s obligations under their SDO</w:t>
      </w:r>
      <w:r w:rsidR="007E6727">
        <w:rPr>
          <w:color w:val="000000"/>
        </w:rPr>
        <w:t>’</w:t>
      </w:r>
      <w:r w:rsidRPr="00237AF2">
        <w:rPr>
          <w:color w:val="000000"/>
        </w:rPr>
        <w:t>s IPR policies:</w:t>
      </w:r>
    </w:p>
    <w:p w14:paraId="019768C2" w14:textId="77777777" w:rsidR="004376A9" w:rsidRPr="00237AF2" w:rsidRDefault="004376A9" w:rsidP="004376A9">
      <w:pPr>
        <w:jc w:val="both"/>
        <w:rPr>
          <w:color w:val="000000"/>
        </w:rPr>
      </w:pPr>
    </w:p>
    <w:p w14:paraId="289A9286" w14:textId="77777777" w:rsidR="004376A9" w:rsidRPr="00237AF2" w:rsidRDefault="004376A9" w:rsidP="004376A9">
      <w:r w:rsidRPr="00237AF2">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39BC89AC" w14:textId="77777777" w:rsidR="00382ED9" w:rsidRDefault="00382ED9" w:rsidP="004376A9"/>
    <w:p w14:paraId="4CF3F36D" w14:textId="1B44CEC1" w:rsidR="004376A9" w:rsidRPr="00237AF2" w:rsidRDefault="004376A9" w:rsidP="004376A9">
      <w:r w:rsidRPr="00237AF2">
        <w:t>The delegates are asked to take note that they are thereby invited:</w:t>
      </w:r>
    </w:p>
    <w:p w14:paraId="45CE6C49" w14:textId="6DFD3621" w:rsidR="004376A9" w:rsidRPr="00237AF2" w:rsidRDefault="004376A9" w:rsidP="004376A9">
      <w:r w:rsidRPr="00237AF2">
        <w:t xml:space="preserve">    </w:t>
      </w:r>
      <w:r w:rsidR="00382ED9">
        <w:t>T</w:t>
      </w:r>
      <w:r w:rsidRPr="00237AF2">
        <w:t>o investigate whether their organization or any other organization owns IPRs which are, or are likely to become Essential in respect of the work of 3GPP.</w:t>
      </w:r>
    </w:p>
    <w:p w14:paraId="1B1CF9D9" w14:textId="635F8B99" w:rsidR="004376A9" w:rsidRPr="00237AF2" w:rsidRDefault="004376A9" w:rsidP="004376A9">
      <w:r w:rsidRPr="00237AF2">
        <w:t xml:space="preserve">    </w:t>
      </w:r>
      <w:r w:rsidR="007E6727" w:rsidRPr="00237AF2">
        <w:t>T</w:t>
      </w:r>
      <w:r w:rsidRPr="00237AF2">
        <w:t xml:space="preserve">o notify their respective Organizational Partners of all potential IPRs, e.g., for ETSI, by means of the IPR Information Statement and the Licensing declaration </w:t>
      </w:r>
      <w:r w:rsidR="00382ED9">
        <w:t xml:space="preserve">on-line submission </w:t>
      </w:r>
      <w:r w:rsidRPr="00237AF2">
        <w:t>forms.</w:t>
      </w:r>
    </w:p>
    <w:p w14:paraId="41A9BEB1" w14:textId="77777777" w:rsidR="004376A9" w:rsidRPr="00237AF2" w:rsidRDefault="004376A9" w:rsidP="004376A9"/>
    <w:p w14:paraId="1438C87E" w14:textId="2A0A5CDD" w:rsidR="00382ED9" w:rsidRDefault="00382ED9" w:rsidP="004376A9">
      <w:pPr>
        <w:rPr>
          <w:rStyle w:val="Strong"/>
          <w:b w:val="0"/>
          <w:iCs/>
        </w:rPr>
      </w:pPr>
      <w:r>
        <w:rPr>
          <w:rStyle w:val="Strong"/>
          <w:b w:val="0"/>
          <w:iCs/>
        </w:rPr>
        <w:t>I also draw your</w:t>
      </w:r>
      <w:r w:rsidR="004376A9" w:rsidRPr="00237AF2">
        <w:rPr>
          <w:rStyle w:val="Strong"/>
          <w:b w:val="0"/>
          <w:iCs/>
        </w:rPr>
        <w:t xml:space="preserve"> </w:t>
      </w:r>
      <w:r>
        <w:rPr>
          <w:rStyle w:val="Strong"/>
          <w:b w:val="0"/>
          <w:iCs/>
        </w:rPr>
        <w:t xml:space="preserve">attention </w:t>
      </w:r>
      <w:r w:rsidR="004376A9" w:rsidRPr="00237AF2">
        <w:rPr>
          <w:rStyle w:val="Strong"/>
          <w:b w:val="0"/>
          <w:iCs/>
        </w:rPr>
        <w:t xml:space="preserve">to the fact that 3GPP activities are subject to all applicable antitrust and competition laws and that compliance with said laws is therefore required </w:t>
      </w:r>
      <w:r>
        <w:rPr>
          <w:rStyle w:val="Strong"/>
          <w:b w:val="0"/>
          <w:iCs/>
        </w:rPr>
        <w:t>of</w:t>
      </w:r>
      <w:r w:rsidR="004376A9" w:rsidRPr="00237AF2">
        <w:rPr>
          <w:rStyle w:val="Strong"/>
          <w:b w:val="0"/>
          <w:iCs/>
        </w:rPr>
        <w:t xml:space="preserve"> any participant of th</w:t>
      </w:r>
      <w:r>
        <w:rPr>
          <w:rStyle w:val="Strong"/>
          <w:b w:val="0"/>
          <w:iCs/>
        </w:rPr>
        <w:t>is TSG/WG/SWG</w:t>
      </w:r>
      <w:r w:rsidR="004376A9" w:rsidRPr="00237AF2">
        <w:rPr>
          <w:rStyle w:val="Strong"/>
          <w:b w:val="0"/>
          <w:iCs/>
        </w:rPr>
        <w:t xml:space="preserve"> meeting, including the Chair and Vice-</w:t>
      </w:r>
      <w:r w:rsidR="004376A9" w:rsidRPr="00382ED9">
        <w:rPr>
          <w:rStyle w:val="Strong"/>
          <w:b w:val="0"/>
          <w:iCs/>
        </w:rPr>
        <w:t>Chair</w:t>
      </w:r>
      <w:r w:rsidRPr="00382ED9">
        <w:rPr>
          <w:rStyle w:val="Strong"/>
          <w:b w:val="0"/>
          <w:iCs/>
        </w:rPr>
        <w:t>s.</w:t>
      </w:r>
      <w:r w:rsidRPr="00382ED9">
        <w:rPr>
          <w:rStyle w:val="Strong"/>
          <w:b w:val="0"/>
          <w:i/>
        </w:rPr>
        <w:t xml:space="preserve"> </w:t>
      </w:r>
      <w:r w:rsidRPr="00382ED9">
        <w:rPr>
          <w:rStyle w:val="Emphasis"/>
          <w:i w:val="0"/>
          <w:color w:val="252525"/>
          <w:shd w:val="clear" w:color="auto" w:fill="FFFFFF"/>
        </w:rPr>
        <w:t>In case of question I recommend that you contact your legal counsel.</w:t>
      </w:r>
    </w:p>
    <w:p w14:paraId="2AED4649" w14:textId="77777777" w:rsidR="00382ED9" w:rsidRDefault="00382ED9" w:rsidP="004376A9">
      <w:pPr>
        <w:rPr>
          <w:rStyle w:val="Strong"/>
          <w:b w:val="0"/>
          <w:iCs/>
        </w:rPr>
      </w:pPr>
    </w:p>
    <w:p w14:paraId="0B4641B3" w14:textId="77777777" w:rsidR="00382ED9" w:rsidRDefault="004376A9" w:rsidP="004376A9">
      <w:pPr>
        <w:rPr>
          <w:rStyle w:val="Strong"/>
          <w:b w:val="0"/>
          <w:iCs/>
        </w:rPr>
      </w:pPr>
      <w:r w:rsidRPr="00237AF2">
        <w:rPr>
          <w:rStyle w:val="Strong"/>
          <w:b w:val="0"/>
          <w:iCs/>
        </w:rPr>
        <w:t xml:space="preserve">The leadership will conduct the present meeting with impartiality and in the interests of 3GPP. </w:t>
      </w:r>
    </w:p>
    <w:p w14:paraId="0DAB4983" w14:textId="77777777" w:rsidR="00382ED9" w:rsidRDefault="00382ED9" w:rsidP="004376A9">
      <w:pPr>
        <w:rPr>
          <w:rStyle w:val="Strong"/>
          <w:b w:val="0"/>
          <w:iCs/>
        </w:rPr>
      </w:pPr>
    </w:p>
    <w:p w14:paraId="2805635F" w14:textId="755D66FC" w:rsidR="004376A9" w:rsidRPr="00237AF2" w:rsidRDefault="00382ED9" w:rsidP="004376A9">
      <w:r>
        <w:rPr>
          <w:rStyle w:val="Strong"/>
          <w:b w:val="0"/>
          <w:iCs/>
        </w:rPr>
        <w:t xml:space="preserve">Furthermore, I would like to remind you </w:t>
      </w:r>
      <w:r w:rsidR="004376A9" w:rsidRPr="00237AF2">
        <w:rPr>
          <w:rStyle w:val="Strong"/>
          <w:b w:val="0"/>
          <w:iCs/>
        </w:rPr>
        <w:t>that timely submission of work items in advance of TSG/WG</w:t>
      </w:r>
      <w:r>
        <w:rPr>
          <w:rStyle w:val="Strong"/>
          <w:b w:val="0"/>
          <w:iCs/>
        </w:rPr>
        <w:t>/SWG</w:t>
      </w:r>
      <w:r w:rsidR="004376A9" w:rsidRPr="00237AF2">
        <w:rPr>
          <w:rStyle w:val="Strong"/>
          <w:b w:val="0"/>
          <w:iCs/>
        </w:rPr>
        <w:t xml:space="preserve"> meetings is important to allow for full and fair consideration of such matters.</w:t>
      </w:r>
    </w:p>
    <w:p w14:paraId="71C1E988" w14:textId="77777777" w:rsidR="004376A9" w:rsidRPr="00237AF2" w:rsidRDefault="004376A9" w:rsidP="004376A9">
      <w:pPr>
        <w:pStyle w:val="Heading2"/>
        <w:rPr>
          <w:b w:val="0"/>
          <w:bCs w:val="0"/>
        </w:rPr>
      </w:pPr>
    </w:p>
    <w:p w14:paraId="37290530" w14:textId="77777777" w:rsidR="004376A9" w:rsidRPr="00237AF2" w:rsidRDefault="004376A9" w:rsidP="004376A9"/>
    <w:p w14:paraId="3BB8C2CD" w14:textId="77777777"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 xml:space="preserve">3 Last meeting reports </w:t>
      </w:r>
    </w:p>
    <w:p w14:paraId="3A160D70" w14:textId="77777777" w:rsidR="004376A9" w:rsidRPr="00237AF2" w:rsidRDefault="004376A9" w:rsidP="004376A9">
      <w:pPr>
        <w:rPr>
          <w:rFonts w:ascii="Arial" w:hAnsi="Arial" w:cs="Arial"/>
          <w:b/>
          <w:color w:val="000000"/>
          <w:sz w:val="28"/>
          <w:szCs w:val="28"/>
        </w:rPr>
      </w:pPr>
    </w:p>
    <w:p w14:paraId="7B0E48CB" w14:textId="41341753" w:rsidR="004376A9" w:rsidRPr="00237AF2" w:rsidRDefault="004376A9" w:rsidP="004376A9">
      <w:pPr>
        <w:rPr>
          <w:rFonts w:ascii="Arial" w:hAnsi="Arial" w:cs="Arial"/>
          <w:b/>
          <w:color w:val="000000"/>
          <w:sz w:val="28"/>
          <w:szCs w:val="28"/>
        </w:rPr>
      </w:pPr>
      <w:r w:rsidRPr="00237AF2">
        <w:rPr>
          <w:rFonts w:ascii="Arial" w:hAnsi="Arial" w:cs="Arial"/>
          <w:b/>
          <w:color w:val="000000"/>
          <w:sz w:val="28"/>
          <w:szCs w:val="28"/>
        </w:rPr>
        <w:t>SA3 LI#</w:t>
      </w:r>
      <w:r w:rsidR="00182EF6">
        <w:rPr>
          <w:rFonts w:ascii="Arial" w:hAnsi="Arial" w:cs="Arial"/>
          <w:b/>
          <w:color w:val="000000"/>
          <w:sz w:val="28"/>
          <w:szCs w:val="28"/>
        </w:rPr>
        <w:t>9</w:t>
      </w:r>
      <w:r w:rsidR="00FE374C">
        <w:rPr>
          <w:rFonts w:ascii="Arial" w:hAnsi="Arial" w:cs="Arial"/>
          <w:b/>
          <w:color w:val="000000"/>
          <w:sz w:val="28"/>
          <w:szCs w:val="28"/>
        </w:rPr>
        <w:t>3</w:t>
      </w:r>
    </w:p>
    <w:p w14:paraId="4CC35D7B" w14:textId="560F6D47" w:rsidR="004376A9" w:rsidRDefault="004376A9" w:rsidP="004376A9"/>
    <w:tbl>
      <w:tblPr>
        <w:tblW w:w="6280" w:type="dxa"/>
        <w:tblLook w:val="04A0" w:firstRow="1" w:lastRow="0" w:firstColumn="1" w:lastColumn="0" w:noHBand="0" w:noVBand="1"/>
      </w:tblPr>
      <w:tblGrid>
        <w:gridCol w:w="973"/>
        <w:gridCol w:w="3830"/>
        <w:gridCol w:w="1477"/>
      </w:tblGrid>
      <w:tr w:rsidR="00FE374C" w:rsidRPr="00FE374C" w14:paraId="0A2DCD5F" w14:textId="77777777" w:rsidTr="00FE374C">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FC2E772" w14:textId="77777777" w:rsidR="00FE374C" w:rsidRPr="00FE374C" w:rsidRDefault="005F3185" w:rsidP="00FE374C">
            <w:pPr>
              <w:suppressAutoHyphens w:val="0"/>
              <w:rPr>
                <w:rFonts w:ascii="Arial" w:hAnsi="Arial" w:cs="Arial"/>
                <w:b/>
                <w:bCs/>
                <w:color w:val="0000FF"/>
                <w:sz w:val="16"/>
                <w:szCs w:val="16"/>
                <w:u w:val="single"/>
                <w:lang w:eastAsia="en-GB"/>
              </w:rPr>
            </w:pPr>
            <w:hyperlink r:id="rId7" w:history="1">
              <w:r w:rsidR="00FE374C" w:rsidRPr="00FE374C">
                <w:rPr>
                  <w:rFonts w:ascii="Arial" w:hAnsi="Arial" w:cs="Arial"/>
                  <w:b/>
                  <w:bCs/>
                  <w:color w:val="0000FF"/>
                  <w:sz w:val="16"/>
                  <w:szCs w:val="16"/>
                  <w:u w:val="single"/>
                  <w:lang w:eastAsia="en-GB"/>
                </w:rPr>
                <w:t>s3i240403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35C820" w14:textId="77777777" w:rsidR="00FE374C" w:rsidRPr="00FE374C" w:rsidRDefault="00FE374C" w:rsidP="00FE374C">
            <w:pPr>
              <w:suppressAutoHyphens w:val="0"/>
              <w:rPr>
                <w:rFonts w:ascii="Arial" w:hAnsi="Arial" w:cs="Arial"/>
                <w:sz w:val="16"/>
                <w:szCs w:val="16"/>
                <w:lang w:eastAsia="en-GB"/>
              </w:rPr>
            </w:pPr>
            <w:r w:rsidRPr="00FE374C">
              <w:rPr>
                <w:rFonts w:ascii="Arial" w:hAnsi="Arial" w:cs="Arial"/>
                <w:sz w:val="16"/>
                <w:szCs w:val="16"/>
                <w:lang w:eastAsia="en-GB"/>
              </w:rPr>
              <w:t>Last Meeting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114B2096" w14:textId="77777777" w:rsidR="00FE374C" w:rsidRPr="00FE374C" w:rsidRDefault="00FE374C" w:rsidP="00FE374C">
            <w:pPr>
              <w:suppressAutoHyphens w:val="0"/>
              <w:rPr>
                <w:rFonts w:ascii="Arial" w:hAnsi="Arial" w:cs="Arial"/>
                <w:sz w:val="16"/>
                <w:szCs w:val="16"/>
                <w:lang w:eastAsia="en-GB"/>
              </w:rPr>
            </w:pPr>
            <w:r w:rsidRPr="00FE374C">
              <w:rPr>
                <w:rFonts w:ascii="Arial" w:hAnsi="Arial" w:cs="Arial"/>
                <w:sz w:val="16"/>
                <w:szCs w:val="16"/>
                <w:lang w:eastAsia="en-GB"/>
              </w:rPr>
              <w:t>ETSI</w:t>
            </w:r>
          </w:p>
        </w:tc>
      </w:tr>
    </w:tbl>
    <w:p w14:paraId="1142F8F2" w14:textId="77777777" w:rsidR="001537AF" w:rsidRDefault="001537AF" w:rsidP="004376A9"/>
    <w:p w14:paraId="7DFC24E8" w14:textId="77777777" w:rsidR="00CC63B8" w:rsidRPr="00237AF2" w:rsidRDefault="00CC63B8" w:rsidP="004376A9"/>
    <w:p w14:paraId="7DE61D48" w14:textId="77777777" w:rsidR="004376A9" w:rsidRPr="00237AF2" w:rsidRDefault="004376A9" w:rsidP="004376A9">
      <w:pPr>
        <w:pStyle w:val="Heading3"/>
      </w:pPr>
      <w:r w:rsidRPr="00237AF2">
        <w:rPr>
          <w:color w:val="000000"/>
          <w:sz w:val="24"/>
        </w:rPr>
        <w:t>3.1</w:t>
      </w:r>
      <w:r w:rsidRPr="00237AF2">
        <w:rPr>
          <w:color w:val="000000"/>
          <w:sz w:val="24"/>
        </w:rPr>
        <w:tab/>
        <w:t>Review Action Points</w:t>
      </w:r>
      <w:r w:rsidRPr="00237AF2">
        <w:t xml:space="preserve"> </w:t>
      </w:r>
    </w:p>
    <w:p w14:paraId="7FFE5F0B" w14:textId="77777777" w:rsidR="004376A9" w:rsidRPr="00237AF2" w:rsidRDefault="004376A9" w:rsidP="004376A9">
      <w:pPr>
        <w:jc w:val="both"/>
        <w:rPr>
          <w:color w:val="000000"/>
        </w:rPr>
      </w:pPr>
    </w:p>
    <w:p w14:paraId="5C912DFE" w14:textId="77777777" w:rsidR="004376A9" w:rsidRPr="00237AF2" w:rsidRDefault="004376A9" w:rsidP="004376A9">
      <w:pPr>
        <w:jc w:val="both"/>
        <w:rPr>
          <w:color w:val="000000"/>
        </w:rPr>
      </w:pPr>
      <w:r w:rsidRPr="00237AF2">
        <w:rPr>
          <w:color w:val="000000"/>
        </w:rPr>
        <w:t>No Actions.</w:t>
      </w:r>
    </w:p>
    <w:p w14:paraId="489E52FF" w14:textId="77777777" w:rsidR="004376A9" w:rsidRPr="00237AF2" w:rsidRDefault="004376A9" w:rsidP="004376A9">
      <w:pPr>
        <w:jc w:val="both"/>
        <w:rPr>
          <w:color w:val="000000"/>
        </w:rPr>
      </w:pPr>
    </w:p>
    <w:p w14:paraId="7CE2E5C9" w14:textId="77777777" w:rsidR="004376A9" w:rsidRPr="00237AF2" w:rsidRDefault="004376A9" w:rsidP="004376A9">
      <w:pPr>
        <w:pStyle w:val="Heading1"/>
        <w:pageBreakBefore/>
      </w:pPr>
      <w:r w:rsidRPr="00237AF2">
        <w:rPr>
          <w:color w:val="000000"/>
        </w:rPr>
        <w:lastRenderedPageBreak/>
        <w:t>4 Reports of other bodies which are relevant to SA3-LI</w:t>
      </w:r>
    </w:p>
    <w:p w14:paraId="3339954E" w14:textId="2E1DA988" w:rsidR="001537AF" w:rsidRPr="00261777" w:rsidRDefault="004376A9" w:rsidP="004376A9">
      <w:pPr>
        <w:pStyle w:val="Heading2"/>
        <w:numPr>
          <w:ilvl w:val="0"/>
          <w:numId w:val="2"/>
        </w:numPr>
        <w:spacing w:before="80" w:after="80"/>
        <w:jc w:val="both"/>
        <w:rPr>
          <w:color w:val="000000"/>
        </w:rPr>
      </w:pPr>
      <w:r w:rsidRPr="00237AF2">
        <w:rPr>
          <w:i w:val="0"/>
          <w:color w:val="000000"/>
          <w:sz w:val="24"/>
        </w:rPr>
        <w:t>4.1</w:t>
      </w:r>
      <w:r w:rsidRPr="00237AF2">
        <w:rPr>
          <w:i w:val="0"/>
          <w:color w:val="000000"/>
          <w:sz w:val="24"/>
        </w:rPr>
        <w:tab/>
      </w:r>
      <w:r w:rsidRPr="00237AF2">
        <w:rPr>
          <w:i w:val="0"/>
          <w:color w:val="000000"/>
          <w:sz w:val="24"/>
        </w:rPr>
        <w:tab/>
        <w:t>SA#</w:t>
      </w:r>
      <w:r w:rsidR="00AF2E76">
        <w:rPr>
          <w:i w:val="0"/>
          <w:color w:val="000000"/>
          <w:sz w:val="24"/>
        </w:rPr>
        <w:t>10</w:t>
      </w:r>
      <w:r w:rsidR="00F64408">
        <w:rPr>
          <w:i w:val="0"/>
          <w:color w:val="000000"/>
          <w:sz w:val="24"/>
        </w:rPr>
        <w:t>3</w:t>
      </w:r>
    </w:p>
    <w:p w14:paraId="79C57C27" w14:textId="77777777" w:rsidR="001537AF" w:rsidRDefault="001537AF" w:rsidP="004376A9">
      <w:pPr>
        <w:rPr>
          <w:color w:val="000000"/>
          <w:lang w:val="it-IT"/>
        </w:rPr>
      </w:pPr>
    </w:p>
    <w:p w14:paraId="1607ED6D" w14:textId="77777777" w:rsidR="00261777" w:rsidRPr="00237AF2" w:rsidRDefault="00261777" w:rsidP="004376A9">
      <w:pPr>
        <w:rPr>
          <w:color w:val="000000"/>
          <w:lang w:val="it-IT"/>
        </w:rPr>
      </w:pPr>
    </w:p>
    <w:p w14:paraId="2A881A54" w14:textId="77777777" w:rsidR="004376A9" w:rsidRPr="00237AF2" w:rsidRDefault="004376A9" w:rsidP="004376A9">
      <w:pPr>
        <w:pStyle w:val="Heading2"/>
        <w:rPr>
          <w:color w:val="000000"/>
          <w:lang w:val="it-IT"/>
        </w:rPr>
      </w:pPr>
      <w:r w:rsidRPr="00237AF2">
        <w:rPr>
          <w:i w:val="0"/>
          <w:color w:val="000000"/>
          <w:sz w:val="24"/>
          <w:lang w:val="it-IT"/>
        </w:rPr>
        <w:t>4.2</w:t>
      </w:r>
      <w:r w:rsidRPr="00237AF2">
        <w:rPr>
          <w:i w:val="0"/>
          <w:color w:val="000000"/>
          <w:sz w:val="24"/>
          <w:lang w:val="it-IT"/>
        </w:rPr>
        <w:tab/>
        <w:t>SA3</w:t>
      </w:r>
    </w:p>
    <w:p w14:paraId="4266CB6D" w14:textId="77777777" w:rsidR="004376A9" w:rsidRDefault="004376A9" w:rsidP="004376A9">
      <w:pPr>
        <w:rPr>
          <w:lang w:val="it-IT"/>
        </w:rPr>
      </w:pPr>
    </w:p>
    <w:p w14:paraId="53517EF3" w14:textId="77777777" w:rsidR="007D7DB2" w:rsidRPr="00237AF2" w:rsidRDefault="007D7DB2" w:rsidP="007D7DB2"/>
    <w:p w14:paraId="7C96F64D" w14:textId="77777777" w:rsidR="004376A9" w:rsidRDefault="004376A9" w:rsidP="004376A9">
      <w:pPr>
        <w:rPr>
          <w:lang w:val="it-IT"/>
        </w:rPr>
      </w:pPr>
    </w:p>
    <w:p w14:paraId="17F72FD5" w14:textId="77777777" w:rsidR="00FE374C" w:rsidRPr="00237AF2" w:rsidRDefault="00FE374C" w:rsidP="004376A9">
      <w:pPr>
        <w:rPr>
          <w:lang w:val="it-IT"/>
        </w:rPr>
      </w:pPr>
    </w:p>
    <w:p w14:paraId="4673E2C8" w14:textId="77777777" w:rsidR="004376A9" w:rsidRPr="00237AF2" w:rsidRDefault="004376A9" w:rsidP="004376A9">
      <w:pPr>
        <w:pStyle w:val="Heading2"/>
        <w:spacing w:before="80" w:after="80"/>
        <w:jc w:val="both"/>
        <w:rPr>
          <w:i w:val="0"/>
          <w:color w:val="000000"/>
          <w:sz w:val="24"/>
          <w:lang w:val="it-IT"/>
        </w:rPr>
      </w:pPr>
      <w:r w:rsidRPr="00237AF2">
        <w:rPr>
          <w:i w:val="0"/>
          <w:color w:val="000000"/>
          <w:sz w:val="24"/>
          <w:lang w:val="it-IT"/>
        </w:rPr>
        <w:t>4.3</w:t>
      </w:r>
      <w:r w:rsidRPr="00237AF2">
        <w:rPr>
          <w:i w:val="0"/>
          <w:color w:val="000000"/>
          <w:sz w:val="24"/>
          <w:lang w:val="it-IT"/>
        </w:rPr>
        <w:tab/>
        <w:t>ETSI TC LI</w:t>
      </w:r>
    </w:p>
    <w:p w14:paraId="69662141" w14:textId="77777777" w:rsidR="00D27A06" w:rsidRDefault="00D27A06" w:rsidP="004376A9">
      <w:pPr>
        <w:rPr>
          <w:lang w:val="it-IT"/>
        </w:rPr>
      </w:pPr>
    </w:p>
    <w:tbl>
      <w:tblPr>
        <w:tblW w:w="6280" w:type="dxa"/>
        <w:tblLook w:val="04A0" w:firstRow="1" w:lastRow="0" w:firstColumn="1" w:lastColumn="0" w:noHBand="0" w:noVBand="1"/>
      </w:tblPr>
      <w:tblGrid>
        <w:gridCol w:w="960"/>
        <w:gridCol w:w="3840"/>
        <w:gridCol w:w="1480"/>
      </w:tblGrid>
      <w:tr w:rsidR="002F7AF4" w:rsidRPr="002F7AF4" w14:paraId="42707495" w14:textId="77777777" w:rsidTr="002F7AF4">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13ED048" w14:textId="77777777" w:rsidR="002F7AF4" w:rsidRPr="002F7AF4" w:rsidRDefault="002F7AF4" w:rsidP="002F7AF4">
            <w:pPr>
              <w:suppressAutoHyphens w:val="0"/>
              <w:rPr>
                <w:rFonts w:ascii="Arial" w:hAnsi="Arial" w:cs="Arial"/>
                <w:color w:val="000000"/>
                <w:sz w:val="16"/>
                <w:szCs w:val="16"/>
                <w:lang w:eastAsia="en-GB"/>
              </w:rPr>
            </w:pPr>
            <w:r w:rsidRPr="002F7AF4">
              <w:rPr>
                <w:rFonts w:ascii="Arial" w:hAnsi="Arial" w:cs="Arial"/>
                <w:color w:val="000000"/>
                <w:sz w:val="16"/>
                <w:szCs w:val="16"/>
                <w:lang w:eastAsia="en-GB"/>
              </w:rPr>
              <w:t>s3i240436</w:t>
            </w:r>
          </w:p>
        </w:tc>
        <w:tc>
          <w:tcPr>
            <w:tcW w:w="3840" w:type="dxa"/>
            <w:tcBorders>
              <w:top w:val="single" w:sz="4" w:space="0" w:color="A6A6A6"/>
              <w:left w:val="nil"/>
              <w:bottom w:val="single" w:sz="4" w:space="0" w:color="A6A6A6"/>
              <w:right w:val="single" w:sz="4" w:space="0" w:color="A6A6A6"/>
            </w:tcBorders>
            <w:shd w:val="clear" w:color="auto" w:fill="auto"/>
            <w:hideMark/>
          </w:tcPr>
          <w:p w14:paraId="21C92802"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Summary report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3D10A400"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PIDS</w:t>
            </w:r>
          </w:p>
        </w:tc>
      </w:tr>
    </w:tbl>
    <w:p w14:paraId="7CEA34AB" w14:textId="77777777" w:rsidR="002F7AF4" w:rsidRDefault="002F7AF4" w:rsidP="004376A9">
      <w:pPr>
        <w:rPr>
          <w:lang w:val="it-IT"/>
        </w:rPr>
      </w:pPr>
    </w:p>
    <w:p w14:paraId="7B2D7E40" w14:textId="77777777" w:rsidR="00FE374C" w:rsidRPr="0022351B" w:rsidRDefault="00FE374C" w:rsidP="004376A9">
      <w:pPr>
        <w:rPr>
          <w:lang w:val="it-IT"/>
        </w:rPr>
      </w:pPr>
    </w:p>
    <w:p w14:paraId="104439CB" w14:textId="77777777" w:rsidR="004376A9" w:rsidRPr="0022351B" w:rsidRDefault="004376A9" w:rsidP="004376A9">
      <w:pPr>
        <w:rPr>
          <w:lang w:val="it-IT"/>
        </w:rPr>
      </w:pPr>
    </w:p>
    <w:p w14:paraId="2469CC35" w14:textId="77777777" w:rsidR="004376A9" w:rsidRPr="0022351B" w:rsidRDefault="004376A9" w:rsidP="004376A9">
      <w:pPr>
        <w:pStyle w:val="Heading2"/>
        <w:spacing w:before="80" w:after="80"/>
        <w:jc w:val="both"/>
        <w:rPr>
          <w:i w:val="0"/>
          <w:color w:val="000000"/>
          <w:sz w:val="24"/>
          <w:lang w:val="fr-FR"/>
        </w:rPr>
      </w:pPr>
      <w:r w:rsidRPr="0022351B">
        <w:rPr>
          <w:i w:val="0"/>
          <w:color w:val="000000"/>
          <w:sz w:val="24"/>
          <w:lang w:val="fr-FR"/>
        </w:rPr>
        <w:t>4.4</w:t>
      </w:r>
      <w:r w:rsidRPr="0022351B">
        <w:rPr>
          <w:i w:val="0"/>
          <w:color w:val="000000"/>
          <w:sz w:val="24"/>
          <w:lang w:val="fr-FR"/>
        </w:rPr>
        <w:tab/>
        <w:t xml:space="preserve">ETSI TC CYBER </w:t>
      </w:r>
    </w:p>
    <w:p w14:paraId="09CBCE38" w14:textId="77777777" w:rsidR="004376A9" w:rsidRDefault="004376A9" w:rsidP="004376A9">
      <w:pPr>
        <w:tabs>
          <w:tab w:val="left" w:pos="1416"/>
        </w:tabs>
        <w:rPr>
          <w:lang w:val="fr-FR"/>
        </w:rPr>
      </w:pPr>
    </w:p>
    <w:p w14:paraId="17C8D6C1" w14:textId="77777777" w:rsidR="007E6727" w:rsidRPr="0022351B" w:rsidRDefault="007E6727" w:rsidP="004376A9">
      <w:pPr>
        <w:tabs>
          <w:tab w:val="left" w:pos="1416"/>
        </w:tabs>
        <w:rPr>
          <w:lang w:val="fr-FR"/>
        </w:rPr>
      </w:pPr>
    </w:p>
    <w:p w14:paraId="6AB30053" w14:textId="77777777" w:rsidR="004376A9" w:rsidRPr="0022351B" w:rsidRDefault="004376A9" w:rsidP="004376A9">
      <w:pPr>
        <w:tabs>
          <w:tab w:val="left" w:pos="1416"/>
        </w:tabs>
        <w:rPr>
          <w:lang w:val="fr-FR"/>
        </w:rPr>
      </w:pPr>
    </w:p>
    <w:p w14:paraId="70206304" w14:textId="77777777" w:rsidR="004376A9" w:rsidRPr="0022351B" w:rsidRDefault="004376A9" w:rsidP="004376A9">
      <w:pPr>
        <w:pStyle w:val="Heading2"/>
        <w:spacing w:before="80" w:after="80"/>
        <w:jc w:val="both"/>
        <w:rPr>
          <w:i w:val="0"/>
          <w:color w:val="000000"/>
          <w:sz w:val="24"/>
          <w:szCs w:val="24"/>
          <w:lang w:val="fr-FR"/>
        </w:rPr>
      </w:pPr>
      <w:r w:rsidRPr="0022351B">
        <w:rPr>
          <w:sz w:val="24"/>
          <w:szCs w:val="24"/>
          <w:lang w:val="fr-FR"/>
        </w:rPr>
        <w:t>4.5</w:t>
      </w:r>
      <w:r w:rsidRPr="0022351B">
        <w:rPr>
          <w:sz w:val="24"/>
          <w:szCs w:val="24"/>
          <w:lang w:val="fr-FR"/>
        </w:rPr>
        <w:tab/>
        <w:t>ETSI ISG NFV</w:t>
      </w:r>
    </w:p>
    <w:p w14:paraId="25837BC1" w14:textId="77777777" w:rsidR="004376A9" w:rsidRDefault="004376A9" w:rsidP="004376A9">
      <w:pPr>
        <w:spacing w:before="80" w:after="80"/>
        <w:jc w:val="both"/>
        <w:rPr>
          <w:lang w:val="fr-FR"/>
        </w:rPr>
      </w:pPr>
    </w:p>
    <w:p w14:paraId="53DE65EE" w14:textId="77777777" w:rsidR="007E6727" w:rsidRPr="0022351B" w:rsidRDefault="007E6727" w:rsidP="004376A9">
      <w:pPr>
        <w:spacing w:before="80" w:after="80"/>
        <w:jc w:val="both"/>
        <w:rPr>
          <w:lang w:val="fr-FR"/>
        </w:rPr>
      </w:pPr>
    </w:p>
    <w:p w14:paraId="402F52C9" w14:textId="77777777" w:rsidR="004376A9" w:rsidRPr="0022351B" w:rsidRDefault="004376A9" w:rsidP="004376A9">
      <w:pPr>
        <w:pStyle w:val="Heading2"/>
        <w:spacing w:before="80" w:after="80"/>
        <w:jc w:val="both"/>
        <w:rPr>
          <w:color w:val="000000"/>
          <w:sz w:val="20"/>
          <w:szCs w:val="20"/>
          <w:lang w:val="it-IT"/>
        </w:rPr>
      </w:pPr>
      <w:r w:rsidRPr="0022351B">
        <w:rPr>
          <w:i w:val="0"/>
          <w:color w:val="000000"/>
          <w:sz w:val="24"/>
          <w:lang w:val="it-IT"/>
        </w:rPr>
        <w:t xml:space="preserve">4.6 </w:t>
      </w:r>
      <w:r w:rsidRPr="0022351B">
        <w:rPr>
          <w:i w:val="0"/>
          <w:color w:val="000000"/>
          <w:sz w:val="24"/>
          <w:lang w:val="it-IT"/>
        </w:rPr>
        <w:tab/>
        <w:t xml:space="preserve">ATIS WTSC-LI </w:t>
      </w:r>
    </w:p>
    <w:p w14:paraId="7287C148" w14:textId="77777777" w:rsidR="004376A9" w:rsidRDefault="004376A9" w:rsidP="004376A9">
      <w:pPr>
        <w:spacing w:before="80" w:after="80"/>
        <w:jc w:val="both"/>
        <w:rPr>
          <w:lang w:val="it-IT"/>
        </w:rPr>
      </w:pPr>
    </w:p>
    <w:p w14:paraId="42640E88" w14:textId="77777777" w:rsidR="007E6727" w:rsidRPr="0022351B" w:rsidRDefault="007E6727" w:rsidP="004376A9">
      <w:pPr>
        <w:spacing w:before="80" w:after="80"/>
        <w:jc w:val="both"/>
        <w:rPr>
          <w:lang w:val="it-IT"/>
        </w:rPr>
      </w:pPr>
    </w:p>
    <w:p w14:paraId="5D0EE64F" w14:textId="77777777" w:rsidR="004376A9" w:rsidRPr="0022351B" w:rsidRDefault="004376A9" w:rsidP="004376A9">
      <w:pPr>
        <w:pStyle w:val="Heading2"/>
        <w:spacing w:before="80" w:after="80"/>
        <w:jc w:val="both"/>
        <w:rPr>
          <w:i w:val="0"/>
          <w:color w:val="000000"/>
          <w:sz w:val="24"/>
          <w:lang w:val="it-IT"/>
        </w:rPr>
      </w:pPr>
      <w:r w:rsidRPr="0022351B">
        <w:rPr>
          <w:i w:val="0"/>
          <w:color w:val="000000"/>
          <w:sz w:val="24"/>
          <w:lang w:val="it-IT"/>
        </w:rPr>
        <w:t>4.7</w:t>
      </w:r>
      <w:r w:rsidRPr="0022351B">
        <w:rPr>
          <w:i w:val="0"/>
          <w:color w:val="000000"/>
          <w:sz w:val="24"/>
          <w:lang w:val="it-IT"/>
        </w:rPr>
        <w:tab/>
        <w:t xml:space="preserve">ATIS PTSC LAES </w:t>
      </w:r>
    </w:p>
    <w:p w14:paraId="276B3618" w14:textId="77777777" w:rsidR="007E6727" w:rsidRDefault="007E6727" w:rsidP="004376A9">
      <w:pPr>
        <w:rPr>
          <w:rFonts w:ascii="Arial" w:hAnsi="Arial" w:cs="Arial"/>
          <w:b/>
          <w:bCs/>
          <w:color w:val="0000FF"/>
          <w:sz w:val="16"/>
          <w:szCs w:val="16"/>
          <w:u w:val="single"/>
          <w:lang w:val="it-IT" w:eastAsia="en-GB"/>
        </w:rPr>
      </w:pPr>
    </w:p>
    <w:p w14:paraId="1FA647FB" w14:textId="18C70DDA" w:rsidR="004376A9" w:rsidRPr="0022351B" w:rsidRDefault="004376A9" w:rsidP="004376A9">
      <w:pPr>
        <w:rPr>
          <w:rFonts w:ascii="Arial" w:hAnsi="Arial" w:cs="Arial"/>
          <w:b/>
          <w:bCs/>
          <w:color w:val="0000FF"/>
          <w:sz w:val="16"/>
          <w:szCs w:val="16"/>
          <w:u w:val="single"/>
          <w:lang w:val="it-IT" w:eastAsia="en-GB"/>
        </w:rPr>
      </w:pPr>
      <w:r w:rsidRPr="0022351B">
        <w:rPr>
          <w:rFonts w:ascii="Arial" w:hAnsi="Arial" w:cs="Arial"/>
          <w:b/>
          <w:bCs/>
          <w:color w:val="0000FF"/>
          <w:sz w:val="16"/>
          <w:szCs w:val="16"/>
          <w:u w:val="single"/>
          <w:lang w:val="it-IT" w:eastAsia="en-GB"/>
        </w:rPr>
        <w:t xml:space="preserve"> </w:t>
      </w:r>
    </w:p>
    <w:p w14:paraId="53C34981" w14:textId="77777777" w:rsidR="009E5455" w:rsidRPr="0022351B" w:rsidRDefault="009E5455" w:rsidP="004376A9">
      <w:pPr>
        <w:rPr>
          <w:rFonts w:ascii="Arial" w:hAnsi="Arial" w:cs="Arial"/>
          <w:b/>
          <w:bCs/>
          <w:color w:val="0000FF"/>
          <w:sz w:val="16"/>
          <w:szCs w:val="16"/>
          <w:u w:val="single"/>
          <w:lang w:val="it-IT" w:eastAsia="en-GB"/>
        </w:rPr>
      </w:pPr>
    </w:p>
    <w:p w14:paraId="49243582" w14:textId="77777777" w:rsidR="004376A9" w:rsidRPr="0022351B" w:rsidRDefault="004376A9" w:rsidP="004376A9">
      <w:pPr>
        <w:rPr>
          <w:rFonts w:ascii="Arial" w:hAnsi="Arial" w:cs="Arial"/>
          <w:b/>
          <w:bCs/>
          <w:sz w:val="20"/>
          <w:szCs w:val="20"/>
          <w:lang w:val="it-IT"/>
        </w:rPr>
      </w:pPr>
    </w:p>
    <w:p w14:paraId="0D25A774" w14:textId="77777777" w:rsidR="004376A9" w:rsidRPr="00237AF2" w:rsidRDefault="004376A9" w:rsidP="004376A9">
      <w:pPr>
        <w:pStyle w:val="Heading2"/>
        <w:rPr>
          <w:color w:val="000000"/>
        </w:rPr>
      </w:pPr>
      <w:r w:rsidRPr="00237AF2">
        <w:rPr>
          <w:i w:val="0"/>
          <w:iCs w:val="0"/>
          <w:color w:val="000000"/>
          <w:sz w:val="24"/>
        </w:rPr>
        <w:t>4.8</w:t>
      </w:r>
      <w:r w:rsidRPr="00237AF2">
        <w:rPr>
          <w:i w:val="0"/>
          <w:iCs w:val="0"/>
          <w:color w:val="000000"/>
          <w:sz w:val="24"/>
        </w:rPr>
        <w:tab/>
        <w:t>Other bodies</w:t>
      </w:r>
    </w:p>
    <w:p w14:paraId="7895BDD7" w14:textId="77777777" w:rsidR="004376A9" w:rsidRPr="00237AF2" w:rsidRDefault="004376A9" w:rsidP="004376A9">
      <w:pPr>
        <w:rPr>
          <w:color w:val="000000"/>
        </w:rPr>
      </w:pPr>
    </w:p>
    <w:p w14:paraId="23A0E3DB" w14:textId="77777777" w:rsidR="004376A9" w:rsidRPr="00237AF2" w:rsidRDefault="004376A9" w:rsidP="004376A9">
      <w:pPr>
        <w:rPr>
          <w:color w:val="000000"/>
        </w:rPr>
      </w:pPr>
    </w:p>
    <w:p w14:paraId="6E52210C" w14:textId="6FF99BEB" w:rsidR="004376A9" w:rsidRDefault="004376A9" w:rsidP="004376A9">
      <w:pPr>
        <w:pStyle w:val="Heading1"/>
        <w:tabs>
          <w:tab w:val="left" w:pos="4740"/>
        </w:tabs>
        <w:jc w:val="both"/>
        <w:rPr>
          <w:color w:val="000000"/>
        </w:rPr>
      </w:pPr>
      <w:r w:rsidRPr="00237AF2">
        <w:rPr>
          <w:color w:val="000000"/>
        </w:rPr>
        <w:t>5 Generic Incoming liaisons</w:t>
      </w:r>
    </w:p>
    <w:p w14:paraId="19EE3D56" w14:textId="77C24F2F" w:rsidR="00133120" w:rsidRDefault="00133120" w:rsidP="004376A9"/>
    <w:tbl>
      <w:tblPr>
        <w:tblW w:w="6280" w:type="dxa"/>
        <w:tblLook w:val="04A0" w:firstRow="1" w:lastRow="0" w:firstColumn="1" w:lastColumn="0" w:noHBand="0" w:noVBand="1"/>
      </w:tblPr>
      <w:tblGrid>
        <w:gridCol w:w="973"/>
        <w:gridCol w:w="3830"/>
        <w:gridCol w:w="1477"/>
      </w:tblGrid>
      <w:tr w:rsidR="002F7AF4" w:rsidRPr="002F7AF4" w14:paraId="44867BB6" w14:textId="77777777" w:rsidTr="002F7AF4">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E59381" w14:textId="77777777" w:rsidR="002F7AF4" w:rsidRPr="002F7AF4" w:rsidRDefault="005F3185" w:rsidP="002F7AF4">
            <w:pPr>
              <w:suppressAutoHyphens w:val="0"/>
              <w:rPr>
                <w:rFonts w:ascii="Arial" w:hAnsi="Arial" w:cs="Arial"/>
                <w:b/>
                <w:bCs/>
                <w:color w:val="0000FF"/>
                <w:sz w:val="16"/>
                <w:szCs w:val="16"/>
                <w:u w:val="single"/>
                <w:lang w:eastAsia="en-GB"/>
              </w:rPr>
            </w:pPr>
            <w:hyperlink r:id="rId8" w:history="1">
              <w:r w:rsidR="002F7AF4" w:rsidRPr="002F7AF4">
                <w:rPr>
                  <w:rFonts w:ascii="Arial" w:hAnsi="Arial" w:cs="Arial"/>
                  <w:b/>
                  <w:bCs/>
                  <w:color w:val="0000FF"/>
                  <w:sz w:val="16"/>
                  <w:szCs w:val="16"/>
                  <w:u w:val="single"/>
                  <w:lang w:eastAsia="en-GB"/>
                </w:rPr>
                <w:t>s3i240404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358A4FA"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LS from SA3 to SA2 and RAN2 on selected satellite architecture for Store and Forward</w:t>
            </w:r>
          </w:p>
        </w:tc>
        <w:tc>
          <w:tcPr>
            <w:tcW w:w="1480" w:type="dxa"/>
            <w:tcBorders>
              <w:top w:val="single" w:sz="4" w:space="0" w:color="A6A6A6"/>
              <w:left w:val="nil"/>
              <w:bottom w:val="single" w:sz="4" w:space="0" w:color="A6A6A6"/>
              <w:right w:val="single" w:sz="4" w:space="0" w:color="A6A6A6"/>
            </w:tcBorders>
            <w:shd w:val="clear" w:color="auto" w:fill="auto"/>
            <w:hideMark/>
          </w:tcPr>
          <w:p w14:paraId="5ABDF5AB"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SA3</w:t>
            </w:r>
          </w:p>
        </w:tc>
      </w:tr>
    </w:tbl>
    <w:p w14:paraId="1AD792D8" w14:textId="77777777" w:rsidR="007D7DB2" w:rsidRDefault="007D7DB2" w:rsidP="004376A9"/>
    <w:p w14:paraId="62CA673E" w14:textId="77777777" w:rsidR="002F7AF4" w:rsidRDefault="002F7AF4" w:rsidP="004376A9"/>
    <w:tbl>
      <w:tblPr>
        <w:tblW w:w="6280" w:type="dxa"/>
        <w:tblLook w:val="04A0" w:firstRow="1" w:lastRow="0" w:firstColumn="1" w:lastColumn="0" w:noHBand="0" w:noVBand="1"/>
      </w:tblPr>
      <w:tblGrid>
        <w:gridCol w:w="973"/>
        <w:gridCol w:w="3831"/>
        <w:gridCol w:w="1476"/>
      </w:tblGrid>
      <w:tr w:rsidR="002F7AF4" w:rsidRPr="002F7AF4" w14:paraId="2FCD811F"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6FF0BD0" w14:textId="77777777" w:rsidR="002F7AF4" w:rsidRPr="002F7AF4" w:rsidRDefault="005F3185" w:rsidP="002F7AF4">
            <w:pPr>
              <w:suppressAutoHyphens w:val="0"/>
              <w:rPr>
                <w:rFonts w:ascii="Arial" w:hAnsi="Arial" w:cs="Arial"/>
                <w:b/>
                <w:bCs/>
                <w:color w:val="0000FF"/>
                <w:sz w:val="16"/>
                <w:szCs w:val="16"/>
                <w:u w:val="single"/>
                <w:lang w:eastAsia="en-GB"/>
              </w:rPr>
            </w:pPr>
            <w:hyperlink r:id="rId9" w:history="1">
              <w:r w:rsidR="002F7AF4" w:rsidRPr="002F7AF4">
                <w:rPr>
                  <w:rFonts w:ascii="Arial" w:hAnsi="Arial" w:cs="Arial"/>
                  <w:b/>
                  <w:bCs/>
                  <w:color w:val="0000FF"/>
                  <w:sz w:val="16"/>
                  <w:szCs w:val="16"/>
                  <w:u w:val="single"/>
                  <w:lang w:eastAsia="en-GB"/>
                </w:rPr>
                <w:t>s3i240405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750168"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Reply LS from SA3 on LI considerations for TR 33.757</w:t>
            </w:r>
          </w:p>
        </w:tc>
        <w:tc>
          <w:tcPr>
            <w:tcW w:w="1480" w:type="dxa"/>
            <w:tcBorders>
              <w:top w:val="single" w:sz="4" w:space="0" w:color="A6A6A6"/>
              <w:left w:val="nil"/>
              <w:bottom w:val="single" w:sz="4" w:space="0" w:color="A6A6A6"/>
              <w:right w:val="single" w:sz="4" w:space="0" w:color="A6A6A6"/>
            </w:tcBorders>
            <w:shd w:val="clear" w:color="auto" w:fill="auto"/>
            <w:hideMark/>
          </w:tcPr>
          <w:p w14:paraId="40C3BA43"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SA3</w:t>
            </w:r>
          </w:p>
        </w:tc>
      </w:tr>
    </w:tbl>
    <w:p w14:paraId="448210B3" w14:textId="77777777" w:rsidR="002F7AF4" w:rsidRDefault="002F7AF4" w:rsidP="004376A9"/>
    <w:p w14:paraId="1BBDA5F2" w14:textId="77777777" w:rsidR="002F7AF4" w:rsidRDefault="002F7AF4" w:rsidP="004376A9"/>
    <w:tbl>
      <w:tblPr>
        <w:tblW w:w="6280" w:type="dxa"/>
        <w:tblLook w:val="04A0" w:firstRow="1" w:lastRow="0" w:firstColumn="1" w:lastColumn="0" w:noHBand="0" w:noVBand="1"/>
      </w:tblPr>
      <w:tblGrid>
        <w:gridCol w:w="973"/>
        <w:gridCol w:w="3830"/>
        <w:gridCol w:w="1477"/>
      </w:tblGrid>
      <w:tr w:rsidR="002F7AF4" w:rsidRPr="002F7AF4" w14:paraId="431F7FB5"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8F2E8C" w14:textId="77777777" w:rsidR="002F7AF4" w:rsidRPr="002F7AF4" w:rsidRDefault="005F3185" w:rsidP="002F7AF4">
            <w:pPr>
              <w:suppressAutoHyphens w:val="0"/>
              <w:rPr>
                <w:rFonts w:ascii="Arial" w:hAnsi="Arial" w:cs="Arial"/>
                <w:b/>
                <w:bCs/>
                <w:color w:val="0000FF"/>
                <w:sz w:val="16"/>
                <w:szCs w:val="16"/>
                <w:u w:val="single"/>
                <w:lang w:eastAsia="en-GB"/>
              </w:rPr>
            </w:pPr>
            <w:hyperlink r:id="rId10" w:history="1">
              <w:r w:rsidR="002F7AF4" w:rsidRPr="002F7AF4">
                <w:rPr>
                  <w:rFonts w:ascii="Arial" w:hAnsi="Arial" w:cs="Arial"/>
                  <w:b/>
                  <w:bCs/>
                  <w:color w:val="0000FF"/>
                  <w:sz w:val="16"/>
                  <w:szCs w:val="16"/>
                  <w:u w:val="single"/>
                  <w:lang w:eastAsia="en-GB"/>
                </w:rPr>
                <w:t>s3i240406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4F97ABE"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LS from SA4 on enhancement to the protocol stack of IMS Data Channel</w:t>
            </w:r>
          </w:p>
        </w:tc>
        <w:tc>
          <w:tcPr>
            <w:tcW w:w="1480" w:type="dxa"/>
            <w:tcBorders>
              <w:top w:val="single" w:sz="4" w:space="0" w:color="A6A6A6"/>
              <w:left w:val="nil"/>
              <w:bottom w:val="single" w:sz="4" w:space="0" w:color="A6A6A6"/>
              <w:right w:val="single" w:sz="4" w:space="0" w:color="A6A6A6"/>
            </w:tcBorders>
            <w:shd w:val="clear" w:color="auto" w:fill="auto"/>
            <w:hideMark/>
          </w:tcPr>
          <w:p w14:paraId="41E6823F"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SA4</w:t>
            </w:r>
          </w:p>
        </w:tc>
      </w:tr>
    </w:tbl>
    <w:p w14:paraId="26415643" w14:textId="77777777" w:rsidR="002F7AF4" w:rsidRDefault="002F7AF4" w:rsidP="004376A9"/>
    <w:p w14:paraId="43724526" w14:textId="77777777" w:rsidR="002F7AF4" w:rsidRDefault="002F7AF4" w:rsidP="004376A9"/>
    <w:tbl>
      <w:tblPr>
        <w:tblW w:w="6280" w:type="dxa"/>
        <w:tblLook w:val="04A0" w:firstRow="1" w:lastRow="0" w:firstColumn="1" w:lastColumn="0" w:noHBand="0" w:noVBand="1"/>
      </w:tblPr>
      <w:tblGrid>
        <w:gridCol w:w="973"/>
        <w:gridCol w:w="3830"/>
        <w:gridCol w:w="1477"/>
      </w:tblGrid>
      <w:tr w:rsidR="002F7AF4" w:rsidRPr="002F7AF4" w14:paraId="59400901" w14:textId="77777777" w:rsidTr="002F7AF4">
        <w:trPr>
          <w:trHeight w:val="3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740DBB" w14:textId="77777777" w:rsidR="002F7AF4" w:rsidRPr="002F7AF4" w:rsidRDefault="005F3185" w:rsidP="002F7AF4">
            <w:pPr>
              <w:suppressAutoHyphens w:val="0"/>
              <w:rPr>
                <w:rFonts w:ascii="Arial" w:hAnsi="Arial" w:cs="Arial"/>
                <w:b/>
                <w:bCs/>
                <w:color w:val="0000FF"/>
                <w:sz w:val="16"/>
                <w:szCs w:val="16"/>
                <w:u w:val="single"/>
                <w:lang w:eastAsia="en-GB"/>
              </w:rPr>
            </w:pPr>
            <w:hyperlink r:id="rId11" w:history="1">
              <w:r w:rsidR="002F7AF4" w:rsidRPr="002F7AF4">
                <w:rPr>
                  <w:rFonts w:ascii="Arial" w:hAnsi="Arial" w:cs="Arial"/>
                  <w:b/>
                  <w:bCs/>
                  <w:color w:val="0000FF"/>
                  <w:sz w:val="16"/>
                  <w:szCs w:val="16"/>
                  <w:u w:val="single"/>
                  <w:lang w:eastAsia="en-GB"/>
                </w:rPr>
                <w:t>s3i240407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3FB519"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LS from SA2 on User Identities and Authentication Architecture</w:t>
            </w:r>
          </w:p>
        </w:tc>
        <w:tc>
          <w:tcPr>
            <w:tcW w:w="1480" w:type="dxa"/>
            <w:tcBorders>
              <w:top w:val="single" w:sz="4" w:space="0" w:color="A6A6A6"/>
              <w:left w:val="nil"/>
              <w:bottom w:val="single" w:sz="4" w:space="0" w:color="A6A6A6"/>
              <w:right w:val="single" w:sz="4" w:space="0" w:color="A6A6A6"/>
            </w:tcBorders>
            <w:shd w:val="clear" w:color="auto" w:fill="auto"/>
            <w:hideMark/>
          </w:tcPr>
          <w:p w14:paraId="171344B8"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SA2</w:t>
            </w:r>
          </w:p>
        </w:tc>
      </w:tr>
    </w:tbl>
    <w:p w14:paraId="7D1F03C4" w14:textId="77777777" w:rsidR="002F7AF4" w:rsidRDefault="002F7AF4" w:rsidP="004376A9"/>
    <w:p w14:paraId="2B36D3D6" w14:textId="77777777" w:rsidR="002F7AF4" w:rsidRDefault="002F7AF4" w:rsidP="004376A9"/>
    <w:tbl>
      <w:tblPr>
        <w:tblW w:w="6280" w:type="dxa"/>
        <w:tblLook w:val="04A0" w:firstRow="1" w:lastRow="0" w:firstColumn="1" w:lastColumn="0" w:noHBand="0" w:noVBand="1"/>
      </w:tblPr>
      <w:tblGrid>
        <w:gridCol w:w="973"/>
        <w:gridCol w:w="3831"/>
        <w:gridCol w:w="1476"/>
      </w:tblGrid>
      <w:tr w:rsidR="002F7AF4" w:rsidRPr="002F7AF4" w14:paraId="4F1CE685" w14:textId="77777777" w:rsidTr="002F7AF4">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3DD8AE7" w14:textId="77777777" w:rsidR="002F7AF4" w:rsidRPr="002F7AF4" w:rsidRDefault="005F3185" w:rsidP="002F7AF4">
            <w:pPr>
              <w:suppressAutoHyphens w:val="0"/>
              <w:rPr>
                <w:rFonts w:ascii="Arial" w:hAnsi="Arial" w:cs="Arial"/>
                <w:b/>
                <w:bCs/>
                <w:color w:val="0000FF"/>
                <w:sz w:val="16"/>
                <w:szCs w:val="16"/>
                <w:u w:val="single"/>
                <w:lang w:eastAsia="en-GB"/>
              </w:rPr>
            </w:pPr>
            <w:hyperlink r:id="rId12" w:history="1">
              <w:r w:rsidR="002F7AF4" w:rsidRPr="002F7AF4">
                <w:rPr>
                  <w:rFonts w:ascii="Arial" w:hAnsi="Arial" w:cs="Arial"/>
                  <w:b/>
                  <w:bCs/>
                  <w:color w:val="0000FF"/>
                  <w:sz w:val="16"/>
                  <w:szCs w:val="16"/>
                  <w:u w:val="single"/>
                  <w:lang w:eastAsia="en-GB"/>
                </w:rPr>
                <w:t>s3i240408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26B0D6"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LS from SA2 on FS_5GSAT_Ph3_ARCH conclusions</w:t>
            </w:r>
          </w:p>
        </w:tc>
        <w:tc>
          <w:tcPr>
            <w:tcW w:w="1480" w:type="dxa"/>
            <w:tcBorders>
              <w:top w:val="single" w:sz="4" w:space="0" w:color="A6A6A6"/>
              <w:left w:val="nil"/>
              <w:bottom w:val="single" w:sz="4" w:space="0" w:color="A6A6A6"/>
              <w:right w:val="single" w:sz="4" w:space="0" w:color="A6A6A6"/>
            </w:tcBorders>
            <w:shd w:val="clear" w:color="auto" w:fill="auto"/>
            <w:hideMark/>
          </w:tcPr>
          <w:p w14:paraId="785AD150"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SA2</w:t>
            </w:r>
          </w:p>
        </w:tc>
      </w:tr>
    </w:tbl>
    <w:p w14:paraId="01509057" w14:textId="77777777" w:rsidR="00AF2E76" w:rsidRDefault="00AF2E76" w:rsidP="004376A9"/>
    <w:p w14:paraId="64B0C65F" w14:textId="77777777" w:rsidR="00237AF2" w:rsidRPr="00237AF2" w:rsidRDefault="00237AF2" w:rsidP="004376A9"/>
    <w:p w14:paraId="203CF53B" w14:textId="77777777" w:rsidR="004376A9" w:rsidRPr="00237AF2" w:rsidRDefault="004376A9" w:rsidP="004376A9">
      <w:pPr>
        <w:pStyle w:val="Heading1"/>
        <w:rPr>
          <w:color w:val="000000"/>
        </w:rPr>
      </w:pPr>
      <w:r w:rsidRPr="00237AF2">
        <w:rPr>
          <w:color w:val="000000"/>
        </w:rPr>
        <w:t>6 TS 33.126</w:t>
      </w:r>
    </w:p>
    <w:p w14:paraId="34423DB9" w14:textId="6EE11F79" w:rsidR="001537AF" w:rsidRDefault="001537AF" w:rsidP="001537AF">
      <w:r w:rsidRPr="00237AF2">
        <w:t>Target: TS33.126 R19 to be Frozen for SA#10</w:t>
      </w:r>
      <w:r w:rsidR="00FE374C">
        <w:t>4</w:t>
      </w:r>
      <w:r w:rsidRPr="00237AF2">
        <w:t xml:space="preserve"> in </w:t>
      </w:r>
      <w:r w:rsidR="00FE374C">
        <w:t>July</w:t>
      </w:r>
      <w:r w:rsidRPr="00237AF2">
        <w:t xml:space="preserve"> 202</w:t>
      </w:r>
      <w:r w:rsidR="00AF2E76">
        <w:t>4</w:t>
      </w:r>
      <w:r w:rsidRPr="00237AF2">
        <w:t>.</w:t>
      </w:r>
    </w:p>
    <w:p w14:paraId="06FC0660" w14:textId="7E05D148" w:rsidR="00FE374C" w:rsidRPr="00237AF2" w:rsidRDefault="00FE374C" w:rsidP="001537AF">
      <w:r w:rsidRPr="00237AF2">
        <w:t>Target: TS33.126 R</w:t>
      </w:r>
      <w:r w:rsidR="00DC5DA3">
        <w:t>20</w:t>
      </w:r>
      <w:r w:rsidRPr="00237AF2">
        <w:t xml:space="preserve"> to be Frozen for SA#1</w:t>
      </w:r>
      <w:r>
        <w:t>10</w:t>
      </w:r>
      <w:r w:rsidRPr="00237AF2">
        <w:t xml:space="preserve"> in </w:t>
      </w:r>
      <w:r>
        <w:t>Dec</w:t>
      </w:r>
      <w:r w:rsidRPr="00237AF2">
        <w:t xml:space="preserve"> 202</w:t>
      </w:r>
      <w:r>
        <w:t>5</w:t>
      </w:r>
      <w:r w:rsidRPr="00237AF2">
        <w:t>.</w:t>
      </w:r>
    </w:p>
    <w:p w14:paraId="2D31D3D8" w14:textId="77777777" w:rsidR="002D53D8" w:rsidRDefault="002D53D8" w:rsidP="004376A9">
      <w:pPr>
        <w:pStyle w:val="Heading2"/>
        <w:rPr>
          <w:i w:val="0"/>
          <w:color w:val="000000"/>
        </w:rPr>
      </w:pPr>
    </w:p>
    <w:tbl>
      <w:tblPr>
        <w:tblW w:w="6280" w:type="dxa"/>
        <w:tblLook w:val="04A0" w:firstRow="1" w:lastRow="0" w:firstColumn="1" w:lastColumn="0" w:noHBand="0" w:noVBand="1"/>
      </w:tblPr>
      <w:tblGrid>
        <w:gridCol w:w="973"/>
        <w:gridCol w:w="3829"/>
        <w:gridCol w:w="1478"/>
      </w:tblGrid>
      <w:tr w:rsidR="002D53D8" w:rsidRPr="002D53D8" w14:paraId="35301C6F" w14:textId="77777777" w:rsidTr="002D53D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8BEAF2" w14:textId="77777777" w:rsidR="002D53D8" w:rsidRPr="002D53D8" w:rsidRDefault="005F3185" w:rsidP="002D53D8">
            <w:pPr>
              <w:suppressAutoHyphens w:val="0"/>
              <w:rPr>
                <w:rFonts w:ascii="Arial" w:hAnsi="Arial" w:cs="Arial"/>
                <w:b/>
                <w:bCs/>
                <w:color w:val="0000FF"/>
                <w:sz w:val="16"/>
                <w:szCs w:val="16"/>
                <w:u w:val="single"/>
                <w:lang w:eastAsia="en-GB"/>
              </w:rPr>
            </w:pPr>
            <w:hyperlink r:id="rId13" w:history="1">
              <w:r w:rsidR="002D53D8" w:rsidRPr="002D53D8">
                <w:rPr>
                  <w:rFonts w:ascii="Arial" w:hAnsi="Arial" w:cs="Arial"/>
                  <w:b/>
                  <w:bCs/>
                  <w:color w:val="0000FF"/>
                  <w:sz w:val="16"/>
                  <w:szCs w:val="16"/>
                  <w:u w:val="single"/>
                  <w:lang w:eastAsia="en-GB"/>
                </w:rPr>
                <w:t>s3i240453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C12ED0"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cleanup_33.126_discussion_paper</w:t>
            </w:r>
          </w:p>
        </w:tc>
        <w:tc>
          <w:tcPr>
            <w:tcW w:w="1480" w:type="dxa"/>
            <w:tcBorders>
              <w:top w:val="single" w:sz="4" w:space="0" w:color="A6A6A6"/>
              <w:left w:val="nil"/>
              <w:bottom w:val="single" w:sz="4" w:space="0" w:color="A6A6A6"/>
              <w:right w:val="single" w:sz="4" w:space="0" w:color="A6A6A6"/>
            </w:tcBorders>
            <w:shd w:val="clear" w:color="auto" w:fill="auto"/>
            <w:hideMark/>
          </w:tcPr>
          <w:p w14:paraId="562DC6CA"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LKA Niedersachsen</w:t>
            </w:r>
          </w:p>
        </w:tc>
      </w:tr>
    </w:tbl>
    <w:p w14:paraId="5E54DE11" w14:textId="77777777" w:rsidR="002D53D8" w:rsidRDefault="002D53D8" w:rsidP="004376A9">
      <w:pPr>
        <w:pStyle w:val="Heading2"/>
        <w:rPr>
          <w:i w:val="0"/>
          <w:color w:val="000000"/>
        </w:rPr>
      </w:pPr>
    </w:p>
    <w:p w14:paraId="44B167F9" w14:textId="6B98C1EF" w:rsidR="004376A9" w:rsidRPr="00237AF2" w:rsidRDefault="004376A9" w:rsidP="004376A9">
      <w:pPr>
        <w:pStyle w:val="Heading2"/>
        <w:rPr>
          <w:color w:val="000000"/>
        </w:rPr>
      </w:pPr>
      <w:r w:rsidRPr="00237AF2">
        <w:rPr>
          <w:i w:val="0"/>
          <w:color w:val="000000"/>
        </w:rPr>
        <w:t>6.1 Release 1</w:t>
      </w:r>
      <w:r w:rsidR="002F7AF4">
        <w:rPr>
          <w:i w:val="0"/>
          <w:color w:val="000000"/>
        </w:rPr>
        <w:t>8</w:t>
      </w:r>
      <w:r w:rsidRPr="00237AF2">
        <w:rPr>
          <w:i w:val="0"/>
          <w:color w:val="000000"/>
        </w:rPr>
        <w:t xml:space="preserve"> and earlier</w:t>
      </w:r>
    </w:p>
    <w:p w14:paraId="64EEA268" w14:textId="77777777" w:rsidR="004376A9" w:rsidRDefault="004376A9" w:rsidP="004376A9">
      <w:pPr>
        <w:rPr>
          <w:rFonts w:ascii="Arial" w:hAnsi="Arial" w:cs="Arial"/>
          <w:b/>
          <w:bCs/>
          <w:color w:val="0000FF"/>
          <w:sz w:val="16"/>
          <w:szCs w:val="16"/>
          <w:u w:val="single"/>
          <w:lang w:eastAsia="en-GB"/>
        </w:rPr>
      </w:pPr>
      <w:r w:rsidRPr="00237AF2">
        <w:rPr>
          <w:rFonts w:ascii="Arial" w:hAnsi="Arial" w:cs="Arial"/>
          <w:b/>
          <w:bCs/>
          <w:color w:val="0000FF"/>
          <w:sz w:val="16"/>
          <w:szCs w:val="16"/>
          <w:u w:val="single"/>
          <w:lang w:eastAsia="en-GB"/>
        </w:rPr>
        <w:t xml:space="preserve"> </w:t>
      </w:r>
    </w:p>
    <w:tbl>
      <w:tblPr>
        <w:tblW w:w="6280" w:type="dxa"/>
        <w:tblLook w:val="04A0" w:firstRow="1" w:lastRow="0" w:firstColumn="1" w:lastColumn="0" w:noHBand="0" w:noVBand="1"/>
      </w:tblPr>
      <w:tblGrid>
        <w:gridCol w:w="973"/>
        <w:gridCol w:w="3829"/>
        <w:gridCol w:w="1478"/>
      </w:tblGrid>
      <w:tr w:rsidR="00261777" w:rsidRPr="00261777" w14:paraId="36E15FEC" w14:textId="77777777" w:rsidTr="00261777">
        <w:trPr>
          <w:trHeight w:val="76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2C371D8" w14:textId="77777777" w:rsidR="00261777" w:rsidRPr="00261777" w:rsidRDefault="005F3185" w:rsidP="00261777">
            <w:pPr>
              <w:suppressAutoHyphens w:val="0"/>
              <w:rPr>
                <w:rFonts w:ascii="Arial" w:hAnsi="Arial" w:cs="Arial"/>
                <w:b/>
                <w:bCs/>
                <w:color w:val="0000FF"/>
                <w:sz w:val="16"/>
                <w:szCs w:val="16"/>
                <w:u w:val="single"/>
                <w:lang w:eastAsia="en-GB"/>
              </w:rPr>
            </w:pPr>
            <w:hyperlink r:id="rId14" w:history="1">
              <w:r w:rsidR="00261777" w:rsidRPr="00261777">
                <w:rPr>
                  <w:rFonts w:ascii="Arial" w:hAnsi="Arial" w:cs="Arial"/>
                  <w:b/>
                  <w:bCs/>
                  <w:color w:val="0000FF"/>
                  <w:sz w:val="16"/>
                  <w:szCs w:val="16"/>
                  <w:u w:val="single"/>
                  <w:lang w:eastAsia="en-GB"/>
                </w:rPr>
                <w:t>s3i240467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EF32EAD" w14:textId="77777777" w:rsidR="00261777" w:rsidRPr="00261777" w:rsidRDefault="00261777" w:rsidP="00261777">
            <w:pPr>
              <w:suppressAutoHyphens w:val="0"/>
              <w:rPr>
                <w:rFonts w:ascii="Arial" w:hAnsi="Arial" w:cs="Arial"/>
                <w:sz w:val="16"/>
                <w:szCs w:val="16"/>
                <w:lang w:eastAsia="en-GB"/>
              </w:rPr>
            </w:pPr>
            <w:r w:rsidRPr="00261777">
              <w:rPr>
                <w:rFonts w:ascii="Arial" w:hAnsi="Arial" w:cs="Arial"/>
                <w:sz w:val="16"/>
                <w:szCs w:val="16"/>
                <w:lang w:eastAsia="en-GB"/>
              </w:rPr>
              <w:t>Traffic Policy requirements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0252A06E" w14:textId="77777777" w:rsidR="00261777" w:rsidRPr="00261777" w:rsidRDefault="00261777" w:rsidP="00261777">
            <w:pPr>
              <w:suppressAutoHyphens w:val="0"/>
              <w:rPr>
                <w:rFonts w:ascii="Arial" w:hAnsi="Arial" w:cs="Arial"/>
                <w:sz w:val="16"/>
                <w:szCs w:val="16"/>
                <w:lang w:eastAsia="en-GB"/>
              </w:rPr>
            </w:pPr>
            <w:r w:rsidRPr="00261777">
              <w:rPr>
                <w:rFonts w:ascii="Arial" w:hAnsi="Arial" w:cs="Arial"/>
                <w:sz w:val="16"/>
                <w:szCs w:val="16"/>
                <w:lang w:eastAsia="en-GB"/>
              </w:rPr>
              <w:t>OTD_US</w:t>
            </w:r>
          </w:p>
        </w:tc>
      </w:tr>
    </w:tbl>
    <w:p w14:paraId="34F41534" w14:textId="77777777" w:rsidR="00504F1E" w:rsidRDefault="00504F1E" w:rsidP="004376A9"/>
    <w:p w14:paraId="31D95FA6" w14:textId="77777777" w:rsidR="004376A9" w:rsidRDefault="004376A9" w:rsidP="004376A9"/>
    <w:p w14:paraId="5C976CE0" w14:textId="77777777" w:rsidR="007E6727" w:rsidRPr="00237AF2" w:rsidRDefault="007E6727" w:rsidP="004376A9"/>
    <w:p w14:paraId="7B374469" w14:textId="66D3CC51" w:rsidR="004376A9" w:rsidRPr="00237AF2" w:rsidRDefault="004376A9" w:rsidP="004376A9">
      <w:pPr>
        <w:pStyle w:val="Heading2"/>
        <w:rPr>
          <w:i w:val="0"/>
          <w:color w:val="000000"/>
        </w:rPr>
      </w:pPr>
      <w:r w:rsidRPr="00237AF2">
        <w:rPr>
          <w:i w:val="0"/>
          <w:color w:val="000000"/>
        </w:rPr>
        <w:t xml:space="preserve">6.2 Release </w:t>
      </w:r>
      <w:r w:rsidR="002F7AF4">
        <w:rPr>
          <w:i w:val="0"/>
          <w:color w:val="000000"/>
        </w:rPr>
        <w:t>19 onwards</w:t>
      </w:r>
    </w:p>
    <w:p w14:paraId="12485992" w14:textId="77777777" w:rsidR="004376A9" w:rsidRDefault="004376A9" w:rsidP="004376A9"/>
    <w:tbl>
      <w:tblPr>
        <w:tblW w:w="6280" w:type="dxa"/>
        <w:tblLook w:val="04A0" w:firstRow="1" w:lastRow="0" w:firstColumn="1" w:lastColumn="0" w:noHBand="0" w:noVBand="1"/>
      </w:tblPr>
      <w:tblGrid>
        <w:gridCol w:w="973"/>
        <w:gridCol w:w="3829"/>
        <w:gridCol w:w="1478"/>
      </w:tblGrid>
      <w:tr w:rsidR="00261777" w:rsidRPr="00261777" w14:paraId="0F16FB01" w14:textId="77777777" w:rsidTr="00261777">
        <w:trPr>
          <w:trHeight w:val="6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6C67961" w14:textId="77777777" w:rsidR="00261777" w:rsidRPr="00261777" w:rsidRDefault="005F3185" w:rsidP="00261777">
            <w:pPr>
              <w:suppressAutoHyphens w:val="0"/>
              <w:rPr>
                <w:rFonts w:ascii="Arial" w:hAnsi="Arial" w:cs="Arial"/>
                <w:b/>
                <w:bCs/>
                <w:color w:val="0000FF"/>
                <w:sz w:val="16"/>
                <w:szCs w:val="16"/>
                <w:u w:val="single"/>
                <w:lang w:eastAsia="en-GB"/>
              </w:rPr>
            </w:pPr>
            <w:hyperlink r:id="rId15" w:history="1">
              <w:r w:rsidR="00261777" w:rsidRPr="00261777">
                <w:rPr>
                  <w:rFonts w:ascii="Arial" w:hAnsi="Arial" w:cs="Arial"/>
                  <w:b/>
                  <w:bCs/>
                  <w:color w:val="0000FF"/>
                  <w:sz w:val="16"/>
                  <w:szCs w:val="16"/>
                  <w:u w:val="single"/>
                  <w:lang w:eastAsia="en-GB"/>
                </w:rPr>
                <w:t>s3i240468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2B3B02" w14:textId="77777777" w:rsidR="00261777" w:rsidRPr="00261777" w:rsidRDefault="00261777" w:rsidP="00261777">
            <w:pPr>
              <w:suppressAutoHyphens w:val="0"/>
              <w:rPr>
                <w:rFonts w:ascii="Arial" w:hAnsi="Arial" w:cs="Arial"/>
                <w:sz w:val="16"/>
                <w:szCs w:val="16"/>
                <w:lang w:eastAsia="en-GB"/>
              </w:rPr>
            </w:pPr>
            <w:r w:rsidRPr="00261777">
              <w:rPr>
                <w:rFonts w:ascii="Arial" w:hAnsi="Arial" w:cs="Arial"/>
                <w:sz w:val="16"/>
                <w:szCs w:val="16"/>
                <w:lang w:eastAsia="en-GB"/>
              </w:rPr>
              <w:t>Traffic Policy requirements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40837B1E" w14:textId="77777777" w:rsidR="00261777" w:rsidRPr="00261777" w:rsidRDefault="00261777" w:rsidP="00261777">
            <w:pPr>
              <w:suppressAutoHyphens w:val="0"/>
              <w:rPr>
                <w:rFonts w:ascii="Arial" w:hAnsi="Arial" w:cs="Arial"/>
                <w:sz w:val="16"/>
                <w:szCs w:val="16"/>
                <w:lang w:eastAsia="en-GB"/>
              </w:rPr>
            </w:pPr>
            <w:r w:rsidRPr="00261777">
              <w:rPr>
                <w:rFonts w:ascii="Arial" w:hAnsi="Arial" w:cs="Arial"/>
                <w:sz w:val="16"/>
                <w:szCs w:val="16"/>
                <w:lang w:eastAsia="en-GB"/>
              </w:rPr>
              <w:t>SA3-LI (OTD_US)</w:t>
            </w:r>
          </w:p>
        </w:tc>
      </w:tr>
    </w:tbl>
    <w:p w14:paraId="477298DD" w14:textId="77777777" w:rsidR="004376A9" w:rsidRDefault="004376A9" w:rsidP="004376A9"/>
    <w:p w14:paraId="66BAD1CD" w14:textId="77777777" w:rsidR="00D27A06" w:rsidRDefault="00D27A06" w:rsidP="004376A9"/>
    <w:tbl>
      <w:tblPr>
        <w:tblW w:w="6280" w:type="dxa"/>
        <w:tblLook w:val="04A0" w:firstRow="1" w:lastRow="0" w:firstColumn="1" w:lastColumn="0" w:noHBand="0" w:noVBand="1"/>
      </w:tblPr>
      <w:tblGrid>
        <w:gridCol w:w="973"/>
        <w:gridCol w:w="3828"/>
        <w:gridCol w:w="1479"/>
      </w:tblGrid>
      <w:tr w:rsidR="00261777" w:rsidRPr="00086153" w14:paraId="4E0593C8" w14:textId="77777777" w:rsidTr="00261777">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6C26204" w14:textId="77777777" w:rsidR="00261777" w:rsidRPr="00261777" w:rsidRDefault="005F3185" w:rsidP="00261777">
            <w:pPr>
              <w:suppressAutoHyphens w:val="0"/>
              <w:rPr>
                <w:rFonts w:ascii="Arial" w:hAnsi="Arial" w:cs="Arial"/>
                <w:b/>
                <w:bCs/>
                <w:color w:val="0000FF"/>
                <w:sz w:val="16"/>
                <w:szCs w:val="16"/>
                <w:u w:val="single"/>
                <w:lang w:eastAsia="en-GB"/>
              </w:rPr>
            </w:pPr>
            <w:hyperlink r:id="rId16" w:history="1">
              <w:r w:rsidR="00261777" w:rsidRPr="00261777">
                <w:rPr>
                  <w:rFonts w:ascii="Arial" w:hAnsi="Arial" w:cs="Arial"/>
                  <w:b/>
                  <w:bCs/>
                  <w:color w:val="0000FF"/>
                  <w:sz w:val="16"/>
                  <w:szCs w:val="16"/>
                  <w:u w:val="single"/>
                  <w:lang w:eastAsia="en-GB"/>
                </w:rPr>
                <w:t>s3i240471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A3707E5" w14:textId="77777777" w:rsidR="00261777" w:rsidRPr="00261777" w:rsidRDefault="00261777" w:rsidP="00261777">
            <w:pPr>
              <w:suppressAutoHyphens w:val="0"/>
              <w:rPr>
                <w:rFonts w:ascii="Arial" w:hAnsi="Arial" w:cs="Arial"/>
                <w:sz w:val="16"/>
                <w:szCs w:val="16"/>
                <w:lang w:eastAsia="en-GB"/>
              </w:rPr>
            </w:pPr>
            <w:r w:rsidRPr="00261777">
              <w:rPr>
                <w:rFonts w:ascii="Arial" w:hAnsi="Arial" w:cs="Arial"/>
                <w:sz w:val="16"/>
                <w:szCs w:val="16"/>
                <w:lang w:eastAsia="en-GB"/>
              </w:rPr>
              <w:t>Clarification on buffering and suspension</w:t>
            </w:r>
          </w:p>
        </w:tc>
        <w:tc>
          <w:tcPr>
            <w:tcW w:w="1480" w:type="dxa"/>
            <w:tcBorders>
              <w:top w:val="single" w:sz="4" w:space="0" w:color="A6A6A6"/>
              <w:left w:val="nil"/>
              <w:bottom w:val="single" w:sz="4" w:space="0" w:color="A6A6A6"/>
              <w:right w:val="single" w:sz="4" w:space="0" w:color="A6A6A6"/>
            </w:tcBorders>
            <w:shd w:val="clear" w:color="auto" w:fill="auto"/>
            <w:hideMark/>
          </w:tcPr>
          <w:p w14:paraId="2C36D13B" w14:textId="77777777" w:rsidR="00261777" w:rsidRPr="00074B48" w:rsidRDefault="00261777" w:rsidP="00261777">
            <w:pPr>
              <w:suppressAutoHyphens w:val="0"/>
              <w:rPr>
                <w:rFonts w:ascii="Arial" w:hAnsi="Arial" w:cs="Arial"/>
                <w:sz w:val="16"/>
                <w:szCs w:val="16"/>
                <w:lang w:val="de-DE" w:eastAsia="en-GB"/>
              </w:rPr>
            </w:pPr>
            <w:r w:rsidRPr="00074B48">
              <w:rPr>
                <w:rFonts w:ascii="Arial" w:hAnsi="Arial" w:cs="Arial"/>
                <w:sz w:val="16"/>
                <w:szCs w:val="16"/>
                <w:lang w:val="de-DE" w:eastAsia="en-GB"/>
              </w:rPr>
              <w:t>SA3-LI (OTD_US, LKA Niedersachsen, BKA)</w:t>
            </w:r>
          </w:p>
        </w:tc>
      </w:tr>
    </w:tbl>
    <w:p w14:paraId="13D3F19C" w14:textId="77777777" w:rsidR="00D27A06" w:rsidRPr="00074B48" w:rsidRDefault="00D27A06" w:rsidP="004376A9">
      <w:pPr>
        <w:rPr>
          <w:lang w:val="de-DE"/>
        </w:rPr>
      </w:pPr>
    </w:p>
    <w:p w14:paraId="125F21BE" w14:textId="77777777" w:rsidR="004376A9" w:rsidRPr="00237AF2" w:rsidRDefault="004376A9" w:rsidP="004376A9">
      <w:pPr>
        <w:pStyle w:val="Heading1"/>
        <w:rPr>
          <w:color w:val="000000"/>
        </w:rPr>
      </w:pPr>
      <w:r w:rsidRPr="00237AF2">
        <w:rPr>
          <w:color w:val="000000"/>
        </w:rPr>
        <w:t>7 TS 33.107 and 33.127</w:t>
      </w:r>
    </w:p>
    <w:p w14:paraId="669E2620" w14:textId="77777777" w:rsidR="004376A9" w:rsidRPr="00237AF2" w:rsidRDefault="004376A9" w:rsidP="004376A9"/>
    <w:p w14:paraId="53D8ADB1" w14:textId="6896E859" w:rsidR="00237AF2" w:rsidRPr="00237AF2" w:rsidRDefault="00237AF2" w:rsidP="00237AF2">
      <w:r w:rsidRPr="00237AF2">
        <w:t>Target: TS33.12</w:t>
      </w:r>
      <w:r w:rsidR="00FD6DA7">
        <w:t>7</w:t>
      </w:r>
      <w:r w:rsidRPr="00237AF2">
        <w:t xml:space="preserve"> &amp; 33.10</w:t>
      </w:r>
      <w:r w:rsidR="00FD6DA7">
        <w:t>7</w:t>
      </w:r>
      <w:r w:rsidRPr="00237AF2">
        <w:t xml:space="preserve"> R1</w:t>
      </w:r>
      <w:r>
        <w:t>9</w:t>
      </w:r>
      <w:r w:rsidRPr="00237AF2">
        <w:t xml:space="preserve"> to be Frozen for SA#</w:t>
      </w:r>
      <w:r>
        <w:t>10</w:t>
      </w:r>
      <w:r w:rsidR="00FE374C">
        <w:t>8</w:t>
      </w:r>
      <w:r w:rsidRPr="00237AF2">
        <w:t xml:space="preserve"> in </w:t>
      </w:r>
      <w:r w:rsidR="00FE374C">
        <w:t>Jun</w:t>
      </w:r>
      <w:r w:rsidRPr="00237AF2">
        <w:t xml:space="preserve"> 202</w:t>
      </w:r>
      <w:r w:rsidR="007E6727">
        <w:t>5</w:t>
      </w:r>
      <w:r w:rsidRPr="00237AF2">
        <w:t>.</w:t>
      </w:r>
    </w:p>
    <w:p w14:paraId="3131856E" w14:textId="77777777" w:rsidR="00237AF2" w:rsidRPr="00237AF2" w:rsidRDefault="00237AF2" w:rsidP="004376A9"/>
    <w:p w14:paraId="40C6054B" w14:textId="77777777" w:rsidR="004376A9" w:rsidRDefault="004376A9" w:rsidP="004376A9"/>
    <w:tbl>
      <w:tblPr>
        <w:tblW w:w="6280" w:type="dxa"/>
        <w:tblLook w:val="04A0" w:firstRow="1" w:lastRow="0" w:firstColumn="1" w:lastColumn="0" w:noHBand="0" w:noVBand="1"/>
      </w:tblPr>
      <w:tblGrid>
        <w:gridCol w:w="973"/>
        <w:gridCol w:w="3830"/>
        <w:gridCol w:w="1477"/>
      </w:tblGrid>
      <w:tr w:rsidR="002D53D8" w:rsidRPr="002D53D8" w14:paraId="178C7E80" w14:textId="77777777" w:rsidTr="002D53D8">
        <w:trPr>
          <w:trHeight w:val="6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C921251" w14:textId="77777777" w:rsidR="002D53D8" w:rsidRPr="002D53D8" w:rsidRDefault="005F3185" w:rsidP="002D53D8">
            <w:pPr>
              <w:suppressAutoHyphens w:val="0"/>
              <w:rPr>
                <w:rFonts w:ascii="Arial" w:hAnsi="Arial" w:cs="Arial"/>
                <w:b/>
                <w:bCs/>
                <w:color w:val="0000FF"/>
                <w:sz w:val="16"/>
                <w:szCs w:val="16"/>
                <w:u w:val="single"/>
                <w:lang w:eastAsia="en-GB"/>
              </w:rPr>
            </w:pPr>
            <w:hyperlink r:id="rId17" w:history="1">
              <w:r w:rsidR="002D53D8" w:rsidRPr="002D53D8">
                <w:rPr>
                  <w:rFonts w:ascii="Arial" w:hAnsi="Arial" w:cs="Arial"/>
                  <w:b/>
                  <w:bCs/>
                  <w:color w:val="0000FF"/>
                  <w:sz w:val="16"/>
                  <w:szCs w:val="16"/>
                  <w:u w:val="single"/>
                  <w:lang w:eastAsia="en-GB"/>
                </w:rPr>
                <w:t>s3i240464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AD59F17"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IMS Data Channel related presentation and discussion</w:t>
            </w:r>
          </w:p>
        </w:tc>
        <w:tc>
          <w:tcPr>
            <w:tcW w:w="1480" w:type="dxa"/>
            <w:tcBorders>
              <w:top w:val="single" w:sz="4" w:space="0" w:color="A6A6A6"/>
              <w:left w:val="nil"/>
              <w:bottom w:val="single" w:sz="4" w:space="0" w:color="A6A6A6"/>
              <w:right w:val="single" w:sz="4" w:space="0" w:color="A6A6A6"/>
            </w:tcBorders>
            <w:shd w:val="clear" w:color="auto" w:fill="auto"/>
            <w:hideMark/>
          </w:tcPr>
          <w:p w14:paraId="20452440" w14:textId="5E95853B" w:rsidR="002D53D8" w:rsidRPr="002D53D8" w:rsidRDefault="005F3185" w:rsidP="002D53D8">
            <w:pPr>
              <w:suppressAutoHyphens w:val="0"/>
              <w:rPr>
                <w:rFonts w:ascii="Arial" w:hAnsi="Arial" w:cs="Arial"/>
                <w:sz w:val="16"/>
                <w:szCs w:val="16"/>
                <w:lang w:eastAsia="en-GB"/>
              </w:rPr>
            </w:pPr>
            <w:r>
              <w:rPr>
                <w:rFonts w:ascii="Arial" w:hAnsi="Arial" w:cs="Arial"/>
                <w:sz w:val="16"/>
                <w:szCs w:val="16"/>
                <w:lang w:eastAsia="en-GB"/>
              </w:rPr>
              <w:t>Nokia</w:t>
            </w:r>
          </w:p>
        </w:tc>
      </w:tr>
    </w:tbl>
    <w:p w14:paraId="7BE2E21D" w14:textId="77777777" w:rsidR="002F7AF4" w:rsidRDefault="002F7AF4" w:rsidP="004376A9"/>
    <w:p w14:paraId="68528518" w14:textId="77777777" w:rsidR="002F7AF4" w:rsidRPr="00237AF2" w:rsidRDefault="002F7AF4" w:rsidP="004376A9"/>
    <w:p w14:paraId="2F7724F2" w14:textId="58D286A9" w:rsidR="00645DF6" w:rsidRPr="00AF2E76" w:rsidRDefault="004376A9" w:rsidP="00AF2E76">
      <w:pPr>
        <w:pStyle w:val="Heading2"/>
      </w:pPr>
      <w:r w:rsidRPr="00237AF2">
        <w:lastRenderedPageBreak/>
        <w:t>7.1 Release 1</w:t>
      </w:r>
      <w:r w:rsidR="002F7AF4">
        <w:t>8</w:t>
      </w:r>
      <w:r w:rsidRPr="00237AF2">
        <w:t xml:space="preserve"> and earlier</w:t>
      </w:r>
    </w:p>
    <w:p w14:paraId="5B99D45B" w14:textId="77777777" w:rsidR="00645DF6" w:rsidRDefault="00645DF6" w:rsidP="004376A9"/>
    <w:tbl>
      <w:tblPr>
        <w:tblW w:w="6280" w:type="dxa"/>
        <w:tblLook w:val="04A0" w:firstRow="1" w:lastRow="0" w:firstColumn="1" w:lastColumn="0" w:noHBand="0" w:noVBand="1"/>
      </w:tblPr>
      <w:tblGrid>
        <w:gridCol w:w="973"/>
        <w:gridCol w:w="3829"/>
        <w:gridCol w:w="1478"/>
      </w:tblGrid>
      <w:tr w:rsidR="002F7AF4" w:rsidRPr="002F7AF4" w14:paraId="71F02AEA"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42ACA0F" w14:textId="77777777" w:rsidR="002F7AF4" w:rsidRPr="002F7AF4" w:rsidRDefault="005F3185" w:rsidP="002F7AF4">
            <w:pPr>
              <w:suppressAutoHyphens w:val="0"/>
              <w:rPr>
                <w:rFonts w:ascii="Arial" w:hAnsi="Arial" w:cs="Arial"/>
                <w:b/>
                <w:bCs/>
                <w:color w:val="0000FF"/>
                <w:sz w:val="16"/>
                <w:szCs w:val="16"/>
                <w:u w:val="single"/>
                <w:lang w:eastAsia="en-GB"/>
              </w:rPr>
            </w:pPr>
            <w:hyperlink r:id="rId18" w:history="1">
              <w:r w:rsidR="002F7AF4" w:rsidRPr="002F7AF4">
                <w:rPr>
                  <w:rFonts w:ascii="Arial" w:hAnsi="Arial" w:cs="Arial"/>
                  <w:b/>
                  <w:bCs/>
                  <w:color w:val="0000FF"/>
                  <w:sz w:val="16"/>
                  <w:szCs w:val="16"/>
                  <w:u w:val="single"/>
                  <w:lang w:eastAsia="en-GB"/>
                </w:rPr>
                <w:t>s3i240437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8968C60"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Next steps for LI_X1(M)</w:t>
            </w:r>
          </w:p>
        </w:tc>
        <w:tc>
          <w:tcPr>
            <w:tcW w:w="1480" w:type="dxa"/>
            <w:tcBorders>
              <w:top w:val="single" w:sz="4" w:space="0" w:color="A6A6A6"/>
              <w:left w:val="nil"/>
              <w:bottom w:val="single" w:sz="4" w:space="0" w:color="A6A6A6"/>
              <w:right w:val="single" w:sz="4" w:space="0" w:color="A6A6A6"/>
            </w:tcBorders>
            <w:shd w:val="clear" w:color="auto" w:fill="auto"/>
            <w:hideMark/>
          </w:tcPr>
          <w:p w14:paraId="3293FA25"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National Technical Assistance</w:t>
            </w:r>
          </w:p>
        </w:tc>
      </w:tr>
    </w:tbl>
    <w:p w14:paraId="62B3BBED" w14:textId="77777777" w:rsidR="002F7AF4" w:rsidRDefault="002F7AF4" w:rsidP="004376A9"/>
    <w:p w14:paraId="0D54FC10" w14:textId="77777777" w:rsidR="002F7AF4" w:rsidRDefault="002F7AF4" w:rsidP="004376A9"/>
    <w:tbl>
      <w:tblPr>
        <w:tblW w:w="6280" w:type="dxa"/>
        <w:tblLook w:val="04A0" w:firstRow="1" w:lastRow="0" w:firstColumn="1" w:lastColumn="0" w:noHBand="0" w:noVBand="1"/>
      </w:tblPr>
      <w:tblGrid>
        <w:gridCol w:w="973"/>
        <w:gridCol w:w="3829"/>
        <w:gridCol w:w="1478"/>
      </w:tblGrid>
      <w:tr w:rsidR="002F7AF4" w:rsidRPr="002F7AF4" w14:paraId="12FC7A4B"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EDA1EFA" w14:textId="77777777" w:rsidR="002F7AF4" w:rsidRPr="002F7AF4" w:rsidRDefault="005F3185" w:rsidP="002F7AF4">
            <w:pPr>
              <w:suppressAutoHyphens w:val="0"/>
              <w:rPr>
                <w:rFonts w:ascii="Arial" w:hAnsi="Arial" w:cs="Arial"/>
                <w:b/>
                <w:bCs/>
                <w:color w:val="0000FF"/>
                <w:sz w:val="16"/>
                <w:szCs w:val="16"/>
                <w:u w:val="single"/>
                <w:lang w:eastAsia="en-GB"/>
              </w:rPr>
            </w:pPr>
            <w:hyperlink r:id="rId19" w:history="1">
              <w:r w:rsidR="002F7AF4" w:rsidRPr="002F7AF4">
                <w:rPr>
                  <w:rFonts w:ascii="Arial" w:hAnsi="Arial" w:cs="Arial"/>
                  <w:b/>
                  <w:bCs/>
                  <w:color w:val="0000FF"/>
                  <w:sz w:val="16"/>
                  <w:szCs w:val="16"/>
                  <w:u w:val="single"/>
                  <w:lang w:eastAsia="en-GB"/>
                </w:rPr>
                <w:t>s3i240438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E32667"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Clarifications related to LI_X1(M)</w:t>
            </w:r>
          </w:p>
        </w:tc>
        <w:tc>
          <w:tcPr>
            <w:tcW w:w="1480" w:type="dxa"/>
            <w:tcBorders>
              <w:top w:val="single" w:sz="4" w:space="0" w:color="A6A6A6"/>
              <w:left w:val="nil"/>
              <w:bottom w:val="single" w:sz="4" w:space="0" w:color="A6A6A6"/>
              <w:right w:val="single" w:sz="4" w:space="0" w:color="A6A6A6"/>
            </w:tcBorders>
            <w:shd w:val="clear" w:color="auto" w:fill="auto"/>
            <w:hideMark/>
          </w:tcPr>
          <w:p w14:paraId="1544FF22"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National Technical Assistance</w:t>
            </w:r>
          </w:p>
        </w:tc>
      </w:tr>
    </w:tbl>
    <w:p w14:paraId="68D04561" w14:textId="77777777" w:rsidR="002F7AF4" w:rsidRPr="0022351B" w:rsidRDefault="002F7AF4" w:rsidP="004376A9"/>
    <w:p w14:paraId="111AC4A9" w14:textId="77777777" w:rsidR="00182EF6" w:rsidRDefault="00182EF6" w:rsidP="004376A9">
      <w:pPr>
        <w:rPr>
          <w:lang w:val="it-IT"/>
        </w:rPr>
      </w:pPr>
    </w:p>
    <w:tbl>
      <w:tblPr>
        <w:tblW w:w="6280" w:type="dxa"/>
        <w:tblLook w:val="04A0" w:firstRow="1" w:lastRow="0" w:firstColumn="1" w:lastColumn="0" w:noHBand="0" w:noVBand="1"/>
      </w:tblPr>
      <w:tblGrid>
        <w:gridCol w:w="973"/>
        <w:gridCol w:w="3829"/>
        <w:gridCol w:w="1478"/>
      </w:tblGrid>
      <w:tr w:rsidR="002D53D8" w:rsidRPr="002D53D8" w14:paraId="38879F19" w14:textId="77777777" w:rsidTr="002D53D8">
        <w:trPr>
          <w:trHeight w:val="5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7D4A0E" w14:textId="77777777" w:rsidR="002D53D8" w:rsidRPr="002D53D8" w:rsidRDefault="005F3185" w:rsidP="002D53D8">
            <w:pPr>
              <w:suppressAutoHyphens w:val="0"/>
              <w:rPr>
                <w:rFonts w:ascii="Arial" w:hAnsi="Arial" w:cs="Arial"/>
                <w:b/>
                <w:bCs/>
                <w:color w:val="0000FF"/>
                <w:sz w:val="16"/>
                <w:szCs w:val="16"/>
                <w:u w:val="single"/>
                <w:lang w:eastAsia="en-GB"/>
              </w:rPr>
            </w:pPr>
            <w:hyperlink r:id="rId20" w:history="1">
              <w:r w:rsidR="002D53D8" w:rsidRPr="002D53D8">
                <w:rPr>
                  <w:rFonts w:ascii="Arial" w:hAnsi="Arial" w:cs="Arial"/>
                  <w:b/>
                  <w:bCs/>
                  <w:color w:val="0000FF"/>
                  <w:sz w:val="16"/>
                  <w:szCs w:val="16"/>
                  <w:u w:val="single"/>
                  <w:lang w:eastAsia="en-GB"/>
                </w:rPr>
                <w:t>s3i240445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8EBA19"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 xml:space="preserve">Description of implementations for intercepting post </w:t>
            </w:r>
            <w:proofErr w:type="spellStart"/>
            <w:r w:rsidRPr="002D53D8">
              <w:rPr>
                <w:rFonts w:ascii="Arial" w:hAnsi="Arial" w:cs="Arial"/>
                <w:sz w:val="16"/>
                <w:szCs w:val="16"/>
                <w:lang w:eastAsia="en-GB"/>
              </w:rPr>
              <w:t>dialed</w:t>
            </w:r>
            <w:proofErr w:type="spellEnd"/>
            <w:r w:rsidRPr="002D53D8">
              <w:rPr>
                <w:rFonts w:ascii="Arial" w:hAnsi="Arial" w:cs="Arial"/>
                <w:sz w:val="16"/>
                <w:szCs w:val="16"/>
                <w:lang w:eastAsia="en-GB"/>
              </w:rPr>
              <w:t xml:space="preserve"> digits</w:t>
            </w:r>
          </w:p>
        </w:tc>
        <w:tc>
          <w:tcPr>
            <w:tcW w:w="1480" w:type="dxa"/>
            <w:tcBorders>
              <w:top w:val="single" w:sz="4" w:space="0" w:color="A6A6A6"/>
              <w:left w:val="nil"/>
              <w:bottom w:val="single" w:sz="4" w:space="0" w:color="A6A6A6"/>
              <w:right w:val="single" w:sz="4" w:space="0" w:color="A6A6A6"/>
            </w:tcBorders>
            <w:shd w:val="clear" w:color="auto" w:fill="auto"/>
            <w:hideMark/>
          </w:tcPr>
          <w:p w14:paraId="16864812"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SA3-LI (OTD_US)</w:t>
            </w:r>
          </w:p>
        </w:tc>
      </w:tr>
    </w:tbl>
    <w:p w14:paraId="1F9D2303" w14:textId="77777777" w:rsidR="002F7AF4" w:rsidRPr="00182EF6" w:rsidRDefault="002F7AF4" w:rsidP="004376A9">
      <w:pPr>
        <w:rPr>
          <w:lang w:val="it-IT"/>
        </w:rPr>
      </w:pPr>
    </w:p>
    <w:p w14:paraId="7E3C768F" w14:textId="77777777" w:rsidR="007E6727" w:rsidRDefault="007E6727" w:rsidP="004376A9">
      <w:pPr>
        <w:rPr>
          <w:lang w:val="it-IT"/>
        </w:rPr>
      </w:pPr>
    </w:p>
    <w:tbl>
      <w:tblPr>
        <w:tblW w:w="6280" w:type="dxa"/>
        <w:tblLook w:val="04A0" w:firstRow="1" w:lastRow="0" w:firstColumn="1" w:lastColumn="0" w:noHBand="0" w:noVBand="1"/>
      </w:tblPr>
      <w:tblGrid>
        <w:gridCol w:w="973"/>
        <w:gridCol w:w="3829"/>
        <w:gridCol w:w="1478"/>
      </w:tblGrid>
      <w:tr w:rsidR="002D53D8" w:rsidRPr="002D53D8" w14:paraId="155FF026" w14:textId="77777777" w:rsidTr="002D53D8">
        <w:trPr>
          <w:trHeight w:val="56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4002592" w14:textId="77777777" w:rsidR="002D53D8" w:rsidRPr="002D53D8" w:rsidRDefault="005F3185" w:rsidP="002D53D8">
            <w:pPr>
              <w:suppressAutoHyphens w:val="0"/>
              <w:rPr>
                <w:rFonts w:ascii="Arial" w:hAnsi="Arial" w:cs="Arial"/>
                <w:b/>
                <w:bCs/>
                <w:color w:val="0000FF"/>
                <w:sz w:val="16"/>
                <w:szCs w:val="16"/>
                <w:u w:val="single"/>
                <w:lang w:eastAsia="en-GB"/>
              </w:rPr>
            </w:pPr>
            <w:hyperlink r:id="rId21" w:history="1">
              <w:r w:rsidR="002D53D8" w:rsidRPr="002D53D8">
                <w:rPr>
                  <w:rFonts w:ascii="Arial" w:hAnsi="Arial" w:cs="Arial"/>
                  <w:b/>
                  <w:bCs/>
                  <w:color w:val="0000FF"/>
                  <w:sz w:val="16"/>
                  <w:szCs w:val="16"/>
                  <w:u w:val="single"/>
                  <w:lang w:eastAsia="en-GB"/>
                </w:rPr>
                <w:t>s3i240447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4AE2E34"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Addition of Cell Site Information for IQF responses.</w:t>
            </w:r>
          </w:p>
        </w:tc>
        <w:tc>
          <w:tcPr>
            <w:tcW w:w="1480" w:type="dxa"/>
            <w:tcBorders>
              <w:top w:val="single" w:sz="4" w:space="0" w:color="A6A6A6"/>
              <w:left w:val="nil"/>
              <w:bottom w:val="single" w:sz="4" w:space="0" w:color="A6A6A6"/>
              <w:right w:val="single" w:sz="4" w:space="0" w:color="A6A6A6"/>
            </w:tcBorders>
            <w:shd w:val="clear" w:color="auto" w:fill="auto"/>
            <w:hideMark/>
          </w:tcPr>
          <w:p w14:paraId="292F4467"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SA3-LI (OTD_US)</w:t>
            </w:r>
          </w:p>
        </w:tc>
      </w:tr>
    </w:tbl>
    <w:p w14:paraId="05BD672B" w14:textId="77777777" w:rsidR="006C68CF" w:rsidRDefault="006C68CF" w:rsidP="004376A9">
      <w:pPr>
        <w:rPr>
          <w:lang w:val="it-IT"/>
        </w:rPr>
      </w:pPr>
    </w:p>
    <w:p w14:paraId="7718EE33" w14:textId="77777777" w:rsidR="006C68CF" w:rsidRPr="00182EF6" w:rsidRDefault="006C68CF" w:rsidP="004376A9">
      <w:pPr>
        <w:rPr>
          <w:lang w:val="it-IT"/>
        </w:rPr>
      </w:pPr>
    </w:p>
    <w:tbl>
      <w:tblPr>
        <w:tblW w:w="6280" w:type="dxa"/>
        <w:tblLook w:val="04A0" w:firstRow="1" w:lastRow="0" w:firstColumn="1" w:lastColumn="0" w:noHBand="0" w:noVBand="1"/>
      </w:tblPr>
      <w:tblGrid>
        <w:gridCol w:w="973"/>
        <w:gridCol w:w="3829"/>
        <w:gridCol w:w="1478"/>
      </w:tblGrid>
      <w:tr w:rsidR="002D53D8" w:rsidRPr="002D53D8" w14:paraId="13969E1E" w14:textId="77777777" w:rsidTr="002D53D8">
        <w:trPr>
          <w:trHeight w:val="55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D575591" w14:textId="77777777" w:rsidR="002D53D8" w:rsidRPr="002D53D8" w:rsidRDefault="005F3185" w:rsidP="002D53D8">
            <w:pPr>
              <w:suppressAutoHyphens w:val="0"/>
              <w:rPr>
                <w:rFonts w:ascii="Arial" w:hAnsi="Arial" w:cs="Arial"/>
                <w:b/>
                <w:bCs/>
                <w:color w:val="0000FF"/>
                <w:sz w:val="16"/>
                <w:szCs w:val="16"/>
                <w:u w:val="single"/>
                <w:lang w:eastAsia="en-GB"/>
              </w:rPr>
            </w:pPr>
            <w:hyperlink r:id="rId22" w:history="1">
              <w:r w:rsidR="002D53D8" w:rsidRPr="002D53D8">
                <w:rPr>
                  <w:rFonts w:ascii="Arial" w:hAnsi="Arial" w:cs="Arial"/>
                  <w:b/>
                  <w:bCs/>
                  <w:color w:val="0000FF"/>
                  <w:sz w:val="16"/>
                  <w:szCs w:val="16"/>
                  <w:u w:val="single"/>
                  <w:lang w:eastAsia="en-GB"/>
                </w:rPr>
                <w:t>s3i240452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A7A43C3"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Introduction of next generation IP Packet Report format</w:t>
            </w:r>
          </w:p>
        </w:tc>
        <w:tc>
          <w:tcPr>
            <w:tcW w:w="1480" w:type="dxa"/>
            <w:tcBorders>
              <w:top w:val="single" w:sz="4" w:space="0" w:color="A6A6A6"/>
              <w:left w:val="nil"/>
              <w:bottom w:val="single" w:sz="4" w:space="0" w:color="A6A6A6"/>
              <w:right w:val="single" w:sz="4" w:space="0" w:color="A6A6A6"/>
            </w:tcBorders>
            <w:shd w:val="clear" w:color="auto" w:fill="auto"/>
            <w:hideMark/>
          </w:tcPr>
          <w:p w14:paraId="6F86707F"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SA3-LI (OTD_US)</w:t>
            </w:r>
          </w:p>
        </w:tc>
      </w:tr>
    </w:tbl>
    <w:p w14:paraId="00119F7F" w14:textId="3F2083A2" w:rsidR="00860D3C" w:rsidRPr="00182EF6" w:rsidRDefault="00860D3C" w:rsidP="004376A9">
      <w:pPr>
        <w:rPr>
          <w:lang w:val="it-IT"/>
        </w:rPr>
      </w:pPr>
    </w:p>
    <w:p w14:paraId="5D66B60B" w14:textId="77777777" w:rsidR="00860D3C" w:rsidRDefault="00860D3C" w:rsidP="004376A9">
      <w:pPr>
        <w:rPr>
          <w:lang w:val="it-IT"/>
        </w:rPr>
      </w:pPr>
    </w:p>
    <w:tbl>
      <w:tblPr>
        <w:tblW w:w="6280" w:type="dxa"/>
        <w:tblLook w:val="04A0" w:firstRow="1" w:lastRow="0" w:firstColumn="1" w:lastColumn="0" w:noHBand="0" w:noVBand="1"/>
      </w:tblPr>
      <w:tblGrid>
        <w:gridCol w:w="973"/>
        <w:gridCol w:w="3827"/>
        <w:gridCol w:w="1480"/>
      </w:tblGrid>
      <w:tr w:rsidR="002D53D8" w:rsidRPr="002D53D8" w14:paraId="63628890" w14:textId="77777777" w:rsidTr="002D53D8">
        <w:trPr>
          <w:trHeight w:val="99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338A58" w14:textId="77777777" w:rsidR="002D53D8" w:rsidRPr="002D53D8" w:rsidRDefault="005F3185" w:rsidP="002D53D8">
            <w:pPr>
              <w:suppressAutoHyphens w:val="0"/>
              <w:rPr>
                <w:rFonts w:ascii="Arial" w:hAnsi="Arial" w:cs="Arial"/>
                <w:b/>
                <w:bCs/>
                <w:color w:val="0000FF"/>
                <w:sz w:val="16"/>
                <w:szCs w:val="16"/>
                <w:u w:val="single"/>
                <w:lang w:eastAsia="en-GB"/>
              </w:rPr>
            </w:pPr>
            <w:hyperlink r:id="rId23" w:history="1">
              <w:r w:rsidR="002D53D8" w:rsidRPr="002D53D8">
                <w:rPr>
                  <w:rFonts w:ascii="Arial" w:hAnsi="Arial" w:cs="Arial"/>
                  <w:b/>
                  <w:bCs/>
                  <w:color w:val="0000FF"/>
                  <w:sz w:val="16"/>
                  <w:szCs w:val="16"/>
                  <w:u w:val="single"/>
                  <w:lang w:eastAsia="en-GB"/>
                </w:rPr>
                <w:t>s3i240454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4F1687" w14:textId="77777777" w:rsidR="002D53D8" w:rsidRPr="00074B48" w:rsidRDefault="002D53D8" w:rsidP="002D53D8">
            <w:pPr>
              <w:suppressAutoHyphens w:val="0"/>
              <w:rPr>
                <w:rFonts w:ascii="Arial" w:hAnsi="Arial" w:cs="Arial"/>
                <w:sz w:val="16"/>
                <w:szCs w:val="16"/>
                <w:lang w:val="fr-FR" w:eastAsia="en-GB"/>
              </w:rPr>
            </w:pPr>
            <w:r w:rsidRPr="00074B48">
              <w:rPr>
                <w:rFonts w:ascii="Arial" w:hAnsi="Arial" w:cs="Arial"/>
                <w:sz w:val="16"/>
                <w:szCs w:val="16"/>
                <w:lang w:val="fr-FR" w:eastAsia="en-GB"/>
              </w:rPr>
              <w:t xml:space="preserve">Non-existent interface </w:t>
            </w:r>
            <w:proofErr w:type="spellStart"/>
            <w:r w:rsidRPr="00074B48">
              <w:rPr>
                <w:rFonts w:ascii="Arial" w:hAnsi="Arial" w:cs="Arial"/>
                <w:sz w:val="16"/>
                <w:szCs w:val="16"/>
                <w:lang w:val="fr-FR" w:eastAsia="en-GB"/>
              </w:rPr>
              <w:t>names</w:t>
            </w:r>
            <w:proofErr w:type="spellEnd"/>
            <w:r w:rsidRPr="00074B48">
              <w:rPr>
                <w:rFonts w:ascii="Arial" w:hAnsi="Arial" w:cs="Arial"/>
                <w:sz w:val="16"/>
                <w:szCs w:val="16"/>
                <w:lang w:val="fr-FR" w:eastAsia="en-GB"/>
              </w:rPr>
              <w:t xml:space="preserve"> correction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3202619" w14:textId="7E7F567C"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SA3-LI (</w:t>
            </w:r>
            <w:r w:rsidR="005F3185">
              <w:rPr>
                <w:rFonts w:ascii="Arial" w:hAnsi="Arial" w:cs="Arial"/>
                <w:sz w:val="16"/>
                <w:szCs w:val="16"/>
                <w:lang w:eastAsia="en-GB"/>
              </w:rPr>
              <w:t>Nokia</w:t>
            </w:r>
            <w:r w:rsidRPr="002D53D8">
              <w:rPr>
                <w:rFonts w:ascii="Arial" w:hAnsi="Arial" w:cs="Arial"/>
                <w:sz w:val="16"/>
                <w:szCs w:val="16"/>
                <w:lang w:eastAsia="en-GB"/>
              </w:rPr>
              <w:t>, OTD, Rogers Communications)</w:t>
            </w:r>
          </w:p>
        </w:tc>
      </w:tr>
    </w:tbl>
    <w:p w14:paraId="25C82BC3" w14:textId="77777777" w:rsidR="002D53D8" w:rsidRDefault="002D53D8" w:rsidP="004376A9">
      <w:pPr>
        <w:rPr>
          <w:lang w:val="it-IT"/>
        </w:rPr>
      </w:pPr>
    </w:p>
    <w:p w14:paraId="74CB5385" w14:textId="77777777" w:rsidR="002D53D8" w:rsidRDefault="002D53D8" w:rsidP="004376A9">
      <w:pPr>
        <w:rPr>
          <w:lang w:val="it-IT"/>
        </w:rPr>
      </w:pPr>
    </w:p>
    <w:tbl>
      <w:tblPr>
        <w:tblW w:w="6280" w:type="dxa"/>
        <w:tblLook w:val="04A0" w:firstRow="1" w:lastRow="0" w:firstColumn="1" w:lastColumn="0" w:noHBand="0" w:noVBand="1"/>
      </w:tblPr>
      <w:tblGrid>
        <w:gridCol w:w="973"/>
        <w:gridCol w:w="3827"/>
        <w:gridCol w:w="1480"/>
      </w:tblGrid>
      <w:tr w:rsidR="002D53D8" w:rsidRPr="002D53D8" w14:paraId="4C673A31" w14:textId="77777777" w:rsidTr="002D53D8">
        <w:trPr>
          <w:trHeight w:val="83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9DEFA06" w14:textId="77777777" w:rsidR="002D53D8" w:rsidRPr="002D53D8" w:rsidRDefault="005F3185" w:rsidP="002D53D8">
            <w:pPr>
              <w:suppressAutoHyphens w:val="0"/>
              <w:rPr>
                <w:rFonts w:ascii="Arial" w:hAnsi="Arial" w:cs="Arial"/>
                <w:b/>
                <w:bCs/>
                <w:color w:val="0000FF"/>
                <w:sz w:val="16"/>
                <w:szCs w:val="16"/>
                <w:u w:val="single"/>
                <w:lang w:eastAsia="en-GB"/>
              </w:rPr>
            </w:pPr>
            <w:hyperlink r:id="rId24" w:history="1">
              <w:r w:rsidR="002D53D8" w:rsidRPr="002D53D8">
                <w:rPr>
                  <w:rFonts w:ascii="Arial" w:hAnsi="Arial" w:cs="Arial"/>
                  <w:b/>
                  <w:bCs/>
                  <w:color w:val="0000FF"/>
                  <w:sz w:val="16"/>
                  <w:szCs w:val="16"/>
                  <w:u w:val="single"/>
                  <w:lang w:eastAsia="en-GB"/>
                </w:rPr>
                <w:t>s3i240455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A2AB409"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Non-existent interface name correction</w:t>
            </w:r>
          </w:p>
        </w:tc>
        <w:tc>
          <w:tcPr>
            <w:tcW w:w="1480" w:type="dxa"/>
            <w:tcBorders>
              <w:top w:val="single" w:sz="4" w:space="0" w:color="A6A6A6"/>
              <w:left w:val="nil"/>
              <w:bottom w:val="single" w:sz="4" w:space="0" w:color="A6A6A6"/>
              <w:right w:val="single" w:sz="4" w:space="0" w:color="A6A6A6"/>
            </w:tcBorders>
            <w:shd w:val="clear" w:color="auto" w:fill="auto"/>
            <w:hideMark/>
          </w:tcPr>
          <w:p w14:paraId="5349AC63" w14:textId="23E1131A" w:rsidR="002D53D8" w:rsidRPr="002D53D8" w:rsidRDefault="005F3185" w:rsidP="002D53D8">
            <w:pPr>
              <w:suppressAutoHyphens w:val="0"/>
              <w:rPr>
                <w:rFonts w:ascii="Arial" w:hAnsi="Arial" w:cs="Arial"/>
                <w:sz w:val="16"/>
                <w:szCs w:val="16"/>
                <w:lang w:eastAsia="en-GB"/>
              </w:rPr>
            </w:pPr>
            <w:r>
              <w:rPr>
                <w:rFonts w:ascii="Arial" w:hAnsi="Arial" w:cs="Arial"/>
                <w:sz w:val="16"/>
                <w:szCs w:val="16"/>
                <w:lang w:eastAsia="en-GB"/>
              </w:rPr>
              <w:t>Nokia</w:t>
            </w:r>
            <w:r w:rsidR="002D53D8" w:rsidRPr="002D53D8">
              <w:rPr>
                <w:rFonts w:ascii="Arial" w:hAnsi="Arial" w:cs="Arial"/>
                <w:sz w:val="16"/>
                <w:szCs w:val="16"/>
                <w:lang w:eastAsia="en-GB"/>
              </w:rPr>
              <w:t xml:space="preserve">, OTD, Rogers Communications  </w:t>
            </w:r>
          </w:p>
        </w:tc>
      </w:tr>
    </w:tbl>
    <w:p w14:paraId="13D55DD5" w14:textId="77777777" w:rsidR="002D53D8" w:rsidRPr="00074B48" w:rsidRDefault="002D53D8" w:rsidP="004376A9"/>
    <w:p w14:paraId="14B2B1FC" w14:textId="77777777" w:rsidR="002D53D8" w:rsidRPr="00074B48" w:rsidRDefault="002D53D8" w:rsidP="004376A9"/>
    <w:tbl>
      <w:tblPr>
        <w:tblW w:w="6280" w:type="dxa"/>
        <w:tblLook w:val="04A0" w:firstRow="1" w:lastRow="0" w:firstColumn="1" w:lastColumn="0" w:noHBand="0" w:noVBand="1"/>
      </w:tblPr>
      <w:tblGrid>
        <w:gridCol w:w="973"/>
        <w:gridCol w:w="3827"/>
        <w:gridCol w:w="1480"/>
      </w:tblGrid>
      <w:tr w:rsidR="002D53D8" w:rsidRPr="002D53D8" w14:paraId="21C04C3C" w14:textId="77777777" w:rsidTr="002D53D8">
        <w:trPr>
          <w:trHeight w:val="98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D50686" w14:textId="77777777" w:rsidR="002D53D8" w:rsidRPr="002D53D8" w:rsidRDefault="005F3185" w:rsidP="002D53D8">
            <w:pPr>
              <w:suppressAutoHyphens w:val="0"/>
              <w:rPr>
                <w:rFonts w:ascii="Arial" w:hAnsi="Arial" w:cs="Arial"/>
                <w:b/>
                <w:bCs/>
                <w:color w:val="0000FF"/>
                <w:sz w:val="16"/>
                <w:szCs w:val="16"/>
                <w:u w:val="single"/>
                <w:lang w:eastAsia="en-GB"/>
              </w:rPr>
            </w:pPr>
            <w:hyperlink r:id="rId25" w:history="1">
              <w:r w:rsidR="002D53D8" w:rsidRPr="002D53D8">
                <w:rPr>
                  <w:rFonts w:ascii="Arial" w:hAnsi="Arial" w:cs="Arial"/>
                  <w:b/>
                  <w:bCs/>
                  <w:color w:val="0000FF"/>
                  <w:sz w:val="16"/>
                  <w:szCs w:val="16"/>
                  <w:u w:val="single"/>
                  <w:lang w:eastAsia="en-GB"/>
                </w:rPr>
                <w:t>s3i240456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268103B"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Corrections (non-existent interface name, LALS periodic location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7D438132" w14:textId="6ED620BE"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SA3-LI (</w:t>
            </w:r>
            <w:r w:rsidR="005F3185">
              <w:rPr>
                <w:rFonts w:ascii="Arial" w:hAnsi="Arial" w:cs="Arial"/>
                <w:sz w:val="16"/>
                <w:szCs w:val="16"/>
                <w:lang w:eastAsia="en-GB"/>
              </w:rPr>
              <w:t>Nokia</w:t>
            </w:r>
            <w:r w:rsidRPr="002D53D8">
              <w:rPr>
                <w:rFonts w:ascii="Arial" w:hAnsi="Arial" w:cs="Arial"/>
                <w:sz w:val="16"/>
                <w:szCs w:val="16"/>
                <w:lang w:eastAsia="en-GB"/>
              </w:rPr>
              <w:t>, Rogers Communications, OTD)</w:t>
            </w:r>
          </w:p>
        </w:tc>
      </w:tr>
    </w:tbl>
    <w:p w14:paraId="36A224DE" w14:textId="77777777" w:rsidR="002D53D8" w:rsidRDefault="002D53D8" w:rsidP="004376A9">
      <w:pPr>
        <w:rPr>
          <w:lang w:val="it-IT"/>
        </w:rPr>
      </w:pPr>
    </w:p>
    <w:p w14:paraId="2AA5C2A0" w14:textId="77777777" w:rsidR="002D53D8" w:rsidRDefault="002D53D8" w:rsidP="004376A9">
      <w:pPr>
        <w:rPr>
          <w:lang w:val="it-IT"/>
        </w:rPr>
      </w:pPr>
    </w:p>
    <w:tbl>
      <w:tblPr>
        <w:tblW w:w="6280" w:type="dxa"/>
        <w:tblLook w:val="04A0" w:firstRow="1" w:lastRow="0" w:firstColumn="1" w:lastColumn="0" w:noHBand="0" w:noVBand="1"/>
      </w:tblPr>
      <w:tblGrid>
        <w:gridCol w:w="973"/>
        <w:gridCol w:w="3827"/>
        <w:gridCol w:w="1480"/>
      </w:tblGrid>
      <w:tr w:rsidR="002D53D8" w:rsidRPr="002D53D8" w14:paraId="6E7409E3" w14:textId="77777777" w:rsidTr="002D53D8">
        <w:trPr>
          <w:trHeight w:val="9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9DAA39" w14:textId="77777777" w:rsidR="002D53D8" w:rsidRPr="002D53D8" w:rsidRDefault="005F3185" w:rsidP="002D53D8">
            <w:pPr>
              <w:suppressAutoHyphens w:val="0"/>
              <w:rPr>
                <w:rFonts w:ascii="Arial" w:hAnsi="Arial" w:cs="Arial"/>
                <w:b/>
                <w:bCs/>
                <w:color w:val="0000FF"/>
                <w:sz w:val="16"/>
                <w:szCs w:val="16"/>
                <w:u w:val="single"/>
                <w:lang w:eastAsia="en-GB"/>
              </w:rPr>
            </w:pPr>
            <w:hyperlink r:id="rId26" w:history="1">
              <w:r w:rsidR="002D53D8" w:rsidRPr="002D53D8">
                <w:rPr>
                  <w:rFonts w:ascii="Arial" w:hAnsi="Arial" w:cs="Arial"/>
                  <w:b/>
                  <w:bCs/>
                  <w:color w:val="0000FF"/>
                  <w:sz w:val="16"/>
                  <w:szCs w:val="16"/>
                  <w:u w:val="single"/>
                  <w:lang w:eastAsia="en-GB"/>
                </w:rPr>
                <w:t>s3i240457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59825CC"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Corrections (non-existent interface name, LALS periodic location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28EEDBD4" w14:textId="1B5A6926"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SA3-LI (</w:t>
            </w:r>
            <w:r w:rsidR="005F3185">
              <w:rPr>
                <w:rFonts w:ascii="Arial" w:hAnsi="Arial" w:cs="Arial"/>
                <w:sz w:val="16"/>
                <w:szCs w:val="16"/>
                <w:lang w:eastAsia="en-GB"/>
              </w:rPr>
              <w:t>Nokia</w:t>
            </w:r>
            <w:r w:rsidRPr="002D53D8">
              <w:rPr>
                <w:rFonts w:ascii="Arial" w:hAnsi="Arial" w:cs="Arial"/>
                <w:sz w:val="16"/>
                <w:szCs w:val="16"/>
                <w:lang w:eastAsia="en-GB"/>
              </w:rPr>
              <w:t>, Rogers Communications, OTD)</w:t>
            </w:r>
          </w:p>
        </w:tc>
      </w:tr>
    </w:tbl>
    <w:p w14:paraId="09608D1D" w14:textId="77777777" w:rsidR="002D53D8" w:rsidRDefault="002D53D8" w:rsidP="004376A9">
      <w:pPr>
        <w:rPr>
          <w:lang w:val="it-IT"/>
        </w:rPr>
      </w:pPr>
    </w:p>
    <w:p w14:paraId="4A4AAAAB" w14:textId="77777777" w:rsidR="002D53D8" w:rsidRDefault="002D53D8" w:rsidP="004376A9">
      <w:pPr>
        <w:rPr>
          <w:lang w:val="it-IT"/>
        </w:rPr>
      </w:pPr>
    </w:p>
    <w:p w14:paraId="7665F381" w14:textId="77777777" w:rsidR="002D53D8" w:rsidRPr="00182EF6" w:rsidRDefault="002D53D8" w:rsidP="004376A9">
      <w:pPr>
        <w:rPr>
          <w:lang w:val="it-IT"/>
        </w:rPr>
      </w:pPr>
    </w:p>
    <w:p w14:paraId="0FEA3508" w14:textId="2C78EC9C" w:rsidR="004376A9" w:rsidRPr="00237AF2" w:rsidRDefault="004376A9" w:rsidP="004376A9">
      <w:pPr>
        <w:pStyle w:val="Heading2"/>
      </w:pPr>
      <w:r w:rsidRPr="00237AF2">
        <w:t>7.2 Release 1</w:t>
      </w:r>
      <w:r w:rsidR="002F7AF4">
        <w:t>9 onwards</w:t>
      </w:r>
    </w:p>
    <w:p w14:paraId="79DC5854" w14:textId="0F7436ED" w:rsidR="00AA4BD9" w:rsidRDefault="001537AF" w:rsidP="00AF2E76">
      <w:r w:rsidRPr="00237AF2">
        <w:t xml:space="preserve"> </w:t>
      </w:r>
    </w:p>
    <w:tbl>
      <w:tblPr>
        <w:tblW w:w="6280" w:type="dxa"/>
        <w:tblLook w:val="04A0" w:firstRow="1" w:lastRow="0" w:firstColumn="1" w:lastColumn="0" w:noHBand="0" w:noVBand="1"/>
      </w:tblPr>
      <w:tblGrid>
        <w:gridCol w:w="973"/>
        <w:gridCol w:w="3830"/>
        <w:gridCol w:w="1477"/>
      </w:tblGrid>
      <w:tr w:rsidR="002F7AF4" w:rsidRPr="002F7AF4" w14:paraId="4CC4417B" w14:textId="77777777" w:rsidTr="002F7AF4">
        <w:trPr>
          <w:trHeight w:val="66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CD6B91" w14:textId="77777777" w:rsidR="002F7AF4" w:rsidRPr="002F7AF4" w:rsidRDefault="005F3185" w:rsidP="002F7AF4">
            <w:pPr>
              <w:suppressAutoHyphens w:val="0"/>
              <w:rPr>
                <w:rFonts w:ascii="Arial" w:hAnsi="Arial" w:cs="Arial"/>
                <w:b/>
                <w:bCs/>
                <w:color w:val="0000FF"/>
                <w:sz w:val="16"/>
                <w:szCs w:val="16"/>
                <w:u w:val="single"/>
                <w:lang w:eastAsia="en-GB"/>
              </w:rPr>
            </w:pPr>
            <w:hyperlink r:id="rId27" w:history="1">
              <w:r w:rsidR="002F7AF4" w:rsidRPr="002F7AF4">
                <w:rPr>
                  <w:rFonts w:ascii="Arial" w:hAnsi="Arial" w:cs="Arial"/>
                  <w:b/>
                  <w:bCs/>
                  <w:color w:val="0000FF"/>
                  <w:sz w:val="16"/>
                  <w:szCs w:val="16"/>
                  <w:u w:val="single"/>
                  <w:lang w:eastAsia="en-GB"/>
                </w:rPr>
                <w:t>s3i240430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AA4722B" w14:textId="77777777" w:rsidR="002F7AF4" w:rsidRPr="002F7AF4" w:rsidRDefault="002F7AF4" w:rsidP="002F7AF4">
            <w:pPr>
              <w:suppressAutoHyphens w:val="0"/>
              <w:rPr>
                <w:rFonts w:ascii="Arial" w:hAnsi="Arial" w:cs="Arial"/>
                <w:sz w:val="16"/>
                <w:szCs w:val="16"/>
                <w:lang w:eastAsia="en-GB"/>
              </w:rPr>
            </w:pPr>
            <w:proofErr w:type="spellStart"/>
            <w:r w:rsidRPr="002F7AF4">
              <w:rPr>
                <w:rFonts w:ascii="Arial" w:hAnsi="Arial" w:cs="Arial"/>
                <w:sz w:val="16"/>
                <w:szCs w:val="16"/>
                <w:lang w:eastAsia="en-GB"/>
              </w:rPr>
              <w:t>Discusison</w:t>
            </w:r>
            <w:proofErr w:type="spellEnd"/>
            <w:r w:rsidRPr="002F7AF4">
              <w:rPr>
                <w:rFonts w:ascii="Arial" w:hAnsi="Arial" w:cs="Arial"/>
                <w:sz w:val="16"/>
                <w:szCs w:val="16"/>
                <w:lang w:eastAsia="en-GB"/>
              </w:rPr>
              <w:t>: S2bHR LI</w:t>
            </w:r>
          </w:p>
        </w:tc>
        <w:tc>
          <w:tcPr>
            <w:tcW w:w="1480" w:type="dxa"/>
            <w:tcBorders>
              <w:top w:val="single" w:sz="4" w:space="0" w:color="A6A6A6"/>
              <w:left w:val="nil"/>
              <w:bottom w:val="single" w:sz="4" w:space="0" w:color="A6A6A6"/>
              <w:right w:val="single" w:sz="4" w:space="0" w:color="A6A6A6"/>
            </w:tcBorders>
            <w:shd w:val="clear" w:color="auto" w:fill="auto"/>
            <w:hideMark/>
          </w:tcPr>
          <w:p w14:paraId="51BCA2F4" w14:textId="3F847874" w:rsidR="002F7AF4" w:rsidRPr="002F7AF4" w:rsidRDefault="005F3185" w:rsidP="002F7AF4">
            <w:pPr>
              <w:suppressAutoHyphens w:val="0"/>
              <w:rPr>
                <w:rFonts w:ascii="Arial" w:hAnsi="Arial" w:cs="Arial"/>
                <w:sz w:val="16"/>
                <w:szCs w:val="16"/>
                <w:lang w:eastAsia="en-GB"/>
              </w:rPr>
            </w:pPr>
            <w:r>
              <w:rPr>
                <w:rFonts w:ascii="Arial" w:hAnsi="Arial" w:cs="Arial"/>
                <w:sz w:val="16"/>
                <w:szCs w:val="16"/>
                <w:lang w:eastAsia="en-GB"/>
              </w:rPr>
              <w:t>Nokia</w:t>
            </w:r>
          </w:p>
        </w:tc>
      </w:tr>
    </w:tbl>
    <w:p w14:paraId="4CB70F1B" w14:textId="77777777" w:rsidR="006C68CF" w:rsidRDefault="006C68CF" w:rsidP="004376A9">
      <w:pPr>
        <w:rPr>
          <w:lang w:val="it-IT"/>
        </w:rPr>
      </w:pPr>
    </w:p>
    <w:p w14:paraId="2DEDE226" w14:textId="77777777" w:rsidR="002F7AF4" w:rsidRDefault="002F7AF4" w:rsidP="004376A9">
      <w:pPr>
        <w:rPr>
          <w:lang w:val="it-IT"/>
        </w:rPr>
      </w:pPr>
    </w:p>
    <w:tbl>
      <w:tblPr>
        <w:tblW w:w="6280" w:type="dxa"/>
        <w:tblLook w:val="04A0" w:firstRow="1" w:lastRow="0" w:firstColumn="1" w:lastColumn="0" w:noHBand="0" w:noVBand="1"/>
      </w:tblPr>
      <w:tblGrid>
        <w:gridCol w:w="973"/>
        <w:gridCol w:w="3830"/>
        <w:gridCol w:w="1477"/>
      </w:tblGrid>
      <w:tr w:rsidR="002F7AF4" w:rsidRPr="002F7AF4" w14:paraId="0CB243A0"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EA479CC" w14:textId="77777777" w:rsidR="002F7AF4" w:rsidRPr="002F7AF4" w:rsidRDefault="005F3185" w:rsidP="002F7AF4">
            <w:pPr>
              <w:suppressAutoHyphens w:val="0"/>
              <w:rPr>
                <w:rFonts w:ascii="Arial" w:hAnsi="Arial" w:cs="Arial"/>
                <w:b/>
                <w:bCs/>
                <w:color w:val="0000FF"/>
                <w:sz w:val="16"/>
                <w:szCs w:val="16"/>
                <w:u w:val="single"/>
                <w:lang w:eastAsia="en-GB"/>
              </w:rPr>
            </w:pPr>
            <w:hyperlink r:id="rId28" w:history="1">
              <w:r w:rsidR="002F7AF4" w:rsidRPr="002F7AF4">
                <w:rPr>
                  <w:rFonts w:ascii="Arial" w:hAnsi="Arial" w:cs="Arial"/>
                  <w:b/>
                  <w:bCs/>
                  <w:color w:val="0000FF"/>
                  <w:sz w:val="16"/>
                  <w:szCs w:val="16"/>
                  <w:u w:val="single"/>
                  <w:lang w:eastAsia="en-GB"/>
                </w:rPr>
                <w:t>s3i240434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6E1479F"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Location acquisition based on measurement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3B8587A9"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PIDS &amp; TNO</w:t>
            </w:r>
          </w:p>
        </w:tc>
      </w:tr>
    </w:tbl>
    <w:p w14:paraId="39F72E6D" w14:textId="77777777" w:rsidR="002F7AF4" w:rsidRDefault="002F7AF4" w:rsidP="004376A9">
      <w:pPr>
        <w:rPr>
          <w:lang w:val="it-IT"/>
        </w:rPr>
      </w:pPr>
    </w:p>
    <w:p w14:paraId="20537064" w14:textId="77777777" w:rsidR="002F7AF4" w:rsidRDefault="002F7AF4" w:rsidP="004376A9">
      <w:pPr>
        <w:rPr>
          <w:lang w:val="it-IT"/>
        </w:rPr>
      </w:pPr>
    </w:p>
    <w:tbl>
      <w:tblPr>
        <w:tblW w:w="6280" w:type="dxa"/>
        <w:tblLook w:val="04A0" w:firstRow="1" w:lastRow="0" w:firstColumn="1" w:lastColumn="0" w:noHBand="0" w:noVBand="1"/>
      </w:tblPr>
      <w:tblGrid>
        <w:gridCol w:w="973"/>
        <w:gridCol w:w="3829"/>
        <w:gridCol w:w="1478"/>
      </w:tblGrid>
      <w:tr w:rsidR="00261777" w:rsidRPr="00261777" w14:paraId="20B019F5" w14:textId="77777777" w:rsidTr="00261777">
        <w:trPr>
          <w:trHeight w:val="67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ADFA044" w14:textId="77777777" w:rsidR="00261777" w:rsidRPr="00261777" w:rsidRDefault="005F3185" w:rsidP="00261777">
            <w:pPr>
              <w:suppressAutoHyphens w:val="0"/>
              <w:rPr>
                <w:rFonts w:ascii="Arial" w:hAnsi="Arial" w:cs="Arial"/>
                <w:b/>
                <w:bCs/>
                <w:color w:val="0000FF"/>
                <w:sz w:val="16"/>
                <w:szCs w:val="16"/>
                <w:u w:val="single"/>
                <w:lang w:eastAsia="en-GB"/>
              </w:rPr>
            </w:pPr>
            <w:hyperlink r:id="rId29" w:history="1">
              <w:r w:rsidR="00261777" w:rsidRPr="00261777">
                <w:rPr>
                  <w:rFonts w:ascii="Arial" w:hAnsi="Arial" w:cs="Arial"/>
                  <w:b/>
                  <w:bCs/>
                  <w:color w:val="0000FF"/>
                  <w:sz w:val="16"/>
                  <w:szCs w:val="16"/>
                  <w:u w:val="single"/>
                  <w:lang w:eastAsia="en-GB"/>
                </w:rPr>
                <w:t>s3i240470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014363B" w14:textId="77777777" w:rsidR="00261777" w:rsidRPr="00261777" w:rsidRDefault="00261777" w:rsidP="00261777">
            <w:pPr>
              <w:suppressAutoHyphens w:val="0"/>
              <w:rPr>
                <w:rFonts w:ascii="Arial" w:hAnsi="Arial" w:cs="Arial"/>
                <w:sz w:val="16"/>
                <w:szCs w:val="16"/>
                <w:lang w:eastAsia="en-GB"/>
              </w:rPr>
            </w:pPr>
            <w:r w:rsidRPr="00261777">
              <w:rPr>
                <w:rFonts w:ascii="Arial" w:hAnsi="Arial" w:cs="Arial"/>
                <w:sz w:val="16"/>
                <w:szCs w:val="16"/>
                <w:lang w:eastAsia="en-GB"/>
              </w:rPr>
              <w:t>LI for IMS Data Channel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127153FF" w14:textId="77777777" w:rsidR="00261777" w:rsidRPr="00261777" w:rsidRDefault="00261777" w:rsidP="00261777">
            <w:pPr>
              <w:suppressAutoHyphens w:val="0"/>
              <w:rPr>
                <w:rFonts w:ascii="Arial" w:hAnsi="Arial" w:cs="Arial"/>
                <w:sz w:val="16"/>
                <w:szCs w:val="16"/>
                <w:lang w:eastAsia="en-GB"/>
              </w:rPr>
            </w:pPr>
            <w:r w:rsidRPr="00261777">
              <w:rPr>
                <w:rFonts w:ascii="Arial" w:hAnsi="Arial" w:cs="Arial"/>
                <w:sz w:val="16"/>
                <w:szCs w:val="16"/>
                <w:lang w:eastAsia="en-GB"/>
              </w:rPr>
              <w:t>SA3-LI (  OTD_US)</w:t>
            </w:r>
          </w:p>
        </w:tc>
      </w:tr>
    </w:tbl>
    <w:p w14:paraId="0A6A960A" w14:textId="77777777" w:rsidR="002D53D8" w:rsidRDefault="002D53D8" w:rsidP="004376A9">
      <w:pPr>
        <w:rPr>
          <w:lang w:val="it-IT"/>
        </w:rPr>
      </w:pPr>
    </w:p>
    <w:p w14:paraId="454C4E66" w14:textId="77777777" w:rsidR="00D27A06" w:rsidRDefault="00D27A06" w:rsidP="004376A9">
      <w:pPr>
        <w:rPr>
          <w:lang w:val="it-IT"/>
        </w:rPr>
      </w:pPr>
    </w:p>
    <w:tbl>
      <w:tblPr>
        <w:tblW w:w="6280" w:type="dxa"/>
        <w:tblLook w:val="04A0" w:firstRow="1" w:lastRow="0" w:firstColumn="1" w:lastColumn="0" w:noHBand="0" w:noVBand="1"/>
      </w:tblPr>
      <w:tblGrid>
        <w:gridCol w:w="973"/>
        <w:gridCol w:w="3827"/>
        <w:gridCol w:w="1480"/>
      </w:tblGrid>
      <w:tr w:rsidR="002D53D8" w:rsidRPr="002D53D8" w14:paraId="08E1B4A1" w14:textId="77777777" w:rsidTr="002D53D8">
        <w:trPr>
          <w:trHeight w:val="101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C66996" w14:textId="77777777" w:rsidR="002D53D8" w:rsidRPr="002D53D8" w:rsidRDefault="005F3185" w:rsidP="002D53D8">
            <w:pPr>
              <w:suppressAutoHyphens w:val="0"/>
              <w:rPr>
                <w:rFonts w:ascii="Arial" w:hAnsi="Arial" w:cs="Arial"/>
                <w:b/>
                <w:bCs/>
                <w:color w:val="0000FF"/>
                <w:sz w:val="16"/>
                <w:szCs w:val="16"/>
                <w:u w:val="single"/>
                <w:lang w:eastAsia="en-GB"/>
              </w:rPr>
            </w:pPr>
            <w:hyperlink r:id="rId30" w:history="1">
              <w:r w:rsidR="002D53D8" w:rsidRPr="002D53D8">
                <w:rPr>
                  <w:rFonts w:ascii="Arial" w:hAnsi="Arial" w:cs="Arial"/>
                  <w:b/>
                  <w:bCs/>
                  <w:color w:val="0000FF"/>
                  <w:sz w:val="16"/>
                  <w:szCs w:val="16"/>
                  <w:u w:val="single"/>
                  <w:lang w:eastAsia="en-GB"/>
                </w:rPr>
                <w:t>s3i240460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ACD591D"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Corrections (non-existent interface name, LALS periodic location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52E07B29" w14:textId="2539997B"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SA3-LI (</w:t>
            </w:r>
            <w:r w:rsidR="005F3185">
              <w:rPr>
                <w:rFonts w:ascii="Arial" w:hAnsi="Arial" w:cs="Arial"/>
                <w:sz w:val="16"/>
                <w:szCs w:val="16"/>
                <w:lang w:eastAsia="en-GB"/>
              </w:rPr>
              <w:t>Nokia</w:t>
            </w:r>
            <w:r w:rsidRPr="002D53D8">
              <w:rPr>
                <w:rFonts w:ascii="Arial" w:hAnsi="Arial" w:cs="Arial"/>
                <w:sz w:val="16"/>
                <w:szCs w:val="16"/>
                <w:lang w:eastAsia="en-GB"/>
              </w:rPr>
              <w:t>, Rogers Communications, OTD)</w:t>
            </w:r>
          </w:p>
        </w:tc>
      </w:tr>
    </w:tbl>
    <w:p w14:paraId="6B480EF2" w14:textId="77777777" w:rsidR="002D53D8" w:rsidRPr="00F04AF0" w:rsidRDefault="002D53D8" w:rsidP="004376A9">
      <w:pPr>
        <w:rPr>
          <w:lang w:val="it-IT"/>
        </w:rPr>
      </w:pPr>
    </w:p>
    <w:p w14:paraId="6F875ABD" w14:textId="77777777" w:rsidR="004376A9" w:rsidRPr="00237AF2" w:rsidRDefault="004376A9" w:rsidP="004376A9">
      <w:pPr>
        <w:pStyle w:val="Heading1"/>
        <w:rPr>
          <w:color w:val="000000"/>
        </w:rPr>
      </w:pPr>
      <w:r w:rsidRPr="00237AF2">
        <w:rPr>
          <w:color w:val="000000"/>
        </w:rPr>
        <w:t>8 TS 33.108 and 33.128</w:t>
      </w:r>
    </w:p>
    <w:p w14:paraId="36B1028B" w14:textId="77777777" w:rsidR="004376A9" w:rsidRPr="00237AF2" w:rsidRDefault="004376A9" w:rsidP="004376A9"/>
    <w:p w14:paraId="4517F010" w14:textId="1993AD4B" w:rsidR="00237AF2" w:rsidRDefault="00237AF2" w:rsidP="00237AF2">
      <w:r w:rsidRPr="00237AF2">
        <w:t>Target: TS33.128 &amp; 33.108 R1</w:t>
      </w:r>
      <w:r>
        <w:t>9</w:t>
      </w:r>
      <w:r w:rsidRPr="00237AF2">
        <w:t xml:space="preserve"> to be Frozen for SA#</w:t>
      </w:r>
      <w:r>
        <w:t>10</w:t>
      </w:r>
      <w:r w:rsidR="00FE374C">
        <w:t>9</w:t>
      </w:r>
      <w:r w:rsidRPr="00237AF2">
        <w:t xml:space="preserve"> in </w:t>
      </w:r>
      <w:r w:rsidR="00FE374C">
        <w:t>Sept</w:t>
      </w:r>
      <w:r w:rsidRPr="00237AF2">
        <w:t xml:space="preserve"> 202</w:t>
      </w:r>
      <w:r w:rsidR="00AF2E76">
        <w:t>5</w:t>
      </w:r>
      <w:r w:rsidRPr="00237AF2">
        <w:t>.</w:t>
      </w:r>
    </w:p>
    <w:p w14:paraId="539668BA" w14:textId="77777777" w:rsidR="007D7DB2" w:rsidRPr="00237AF2" w:rsidRDefault="007D7DB2" w:rsidP="00237AF2"/>
    <w:p w14:paraId="77362EF4" w14:textId="77777777" w:rsidR="00D27A06" w:rsidRPr="00237AF2" w:rsidRDefault="00D27A06" w:rsidP="004376A9"/>
    <w:p w14:paraId="01B3F8CC" w14:textId="647774D5" w:rsidR="004376A9" w:rsidRPr="00237AF2" w:rsidRDefault="004376A9" w:rsidP="004376A9">
      <w:pPr>
        <w:pStyle w:val="Heading2"/>
      </w:pPr>
      <w:r w:rsidRPr="00237AF2">
        <w:t>8.1 Release 1</w:t>
      </w:r>
      <w:r w:rsidR="002F7AF4">
        <w:t>8</w:t>
      </w:r>
      <w:r w:rsidRPr="00237AF2">
        <w:t xml:space="preserve"> and earlier</w:t>
      </w:r>
    </w:p>
    <w:p w14:paraId="791BCB3D" w14:textId="77777777" w:rsidR="00C01655" w:rsidRDefault="00C01655" w:rsidP="004376A9"/>
    <w:tbl>
      <w:tblPr>
        <w:tblW w:w="6280" w:type="dxa"/>
        <w:tblLook w:val="04A0" w:firstRow="1" w:lastRow="0" w:firstColumn="1" w:lastColumn="0" w:noHBand="0" w:noVBand="1"/>
      </w:tblPr>
      <w:tblGrid>
        <w:gridCol w:w="973"/>
        <w:gridCol w:w="3829"/>
        <w:gridCol w:w="1478"/>
      </w:tblGrid>
      <w:tr w:rsidR="002F7AF4" w:rsidRPr="002F7AF4" w14:paraId="0DFA0A4F" w14:textId="77777777" w:rsidTr="002F7AF4">
        <w:trPr>
          <w:trHeight w:val="63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096C044" w14:textId="77777777" w:rsidR="002F7AF4" w:rsidRPr="002F7AF4" w:rsidRDefault="005F3185" w:rsidP="002F7AF4">
            <w:pPr>
              <w:suppressAutoHyphens w:val="0"/>
              <w:rPr>
                <w:rFonts w:ascii="Arial" w:hAnsi="Arial" w:cs="Arial"/>
                <w:b/>
                <w:bCs/>
                <w:color w:val="0000FF"/>
                <w:sz w:val="16"/>
                <w:szCs w:val="16"/>
                <w:u w:val="single"/>
                <w:lang w:eastAsia="en-GB"/>
              </w:rPr>
            </w:pPr>
            <w:hyperlink r:id="rId31" w:history="1">
              <w:r w:rsidR="002F7AF4" w:rsidRPr="002F7AF4">
                <w:rPr>
                  <w:rFonts w:ascii="Arial" w:hAnsi="Arial" w:cs="Arial"/>
                  <w:b/>
                  <w:bCs/>
                  <w:color w:val="0000FF"/>
                  <w:sz w:val="16"/>
                  <w:szCs w:val="16"/>
                  <w:u w:val="single"/>
                  <w:lang w:eastAsia="en-GB"/>
                </w:rPr>
                <w:t>s3i240433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25AC42D"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Clarification of reporting of translated numbers.</w:t>
            </w:r>
          </w:p>
        </w:tc>
        <w:tc>
          <w:tcPr>
            <w:tcW w:w="1480" w:type="dxa"/>
            <w:tcBorders>
              <w:top w:val="single" w:sz="4" w:space="0" w:color="A6A6A6"/>
              <w:left w:val="nil"/>
              <w:bottom w:val="single" w:sz="4" w:space="0" w:color="A6A6A6"/>
              <w:right w:val="single" w:sz="4" w:space="0" w:color="A6A6A6"/>
            </w:tcBorders>
            <w:shd w:val="clear" w:color="auto" w:fill="auto"/>
            <w:hideMark/>
          </w:tcPr>
          <w:p w14:paraId="0F24B32A"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OTD_US</w:t>
            </w:r>
          </w:p>
        </w:tc>
      </w:tr>
    </w:tbl>
    <w:p w14:paraId="164B5130" w14:textId="03E2CEE7" w:rsidR="002F7AF4" w:rsidRDefault="000E3E23" w:rsidP="004376A9">
      <w:r>
        <w:t>Revised in</w:t>
      </w:r>
    </w:p>
    <w:tbl>
      <w:tblPr>
        <w:tblW w:w="6440" w:type="dxa"/>
        <w:tblLook w:val="04A0" w:firstRow="1" w:lastRow="0" w:firstColumn="1" w:lastColumn="0" w:noHBand="0" w:noVBand="1"/>
      </w:tblPr>
      <w:tblGrid>
        <w:gridCol w:w="980"/>
        <w:gridCol w:w="3940"/>
        <w:gridCol w:w="1520"/>
      </w:tblGrid>
      <w:tr w:rsidR="000E3E23" w:rsidRPr="000E3E23" w14:paraId="2017B08C" w14:textId="77777777" w:rsidTr="000E3E23">
        <w:trPr>
          <w:trHeight w:val="6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8D66910" w14:textId="77777777" w:rsidR="000E3E23" w:rsidRPr="000E3E23" w:rsidRDefault="000E3E23" w:rsidP="000E3E23">
            <w:pPr>
              <w:suppressAutoHyphens w:val="0"/>
              <w:rPr>
                <w:rFonts w:ascii="Arial" w:hAnsi="Arial" w:cs="Arial"/>
                <w:color w:val="000000"/>
                <w:sz w:val="16"/>
                <w:szCs w:val="16"/>
                <w:lang w:eastAsia="en-GB"/>
              </w:rPr>
            </w:pPr>
            <w:r w:rsidRPr="000E3E23">
              <w:rPr>
                <w:rFonts w:ascii="Arial" w:hAnsi="Arial" w:cs="Arial"/>
                <w:color w:val="000000"/>
                <w:sz w:val="16"/>
                <w:szCs w:val="16"/>
                <w:lang w:eastAsia="en-GB"/>
              </w:rPr>
              <w:t>s3i240474</w:t>
            </w:r>
          </w:p>
        </w:tc>
        <w:tc>
          <w:tcPr>
            <w:tcW w:w="3940" w:type="dxa"/>
            <w:tcBorders>
              <w:top w:val="single" w:sz="4" w:space="0" w:color="A6A6A6"/>
              <w:left w:val="nil"/>
              <w:bottom w:val="single" w:sz="4" w:space="0" w:color="A6A6A6"/>
              <w:right w:val="single" w:sz="4" w:space="0" w:color="A6A6A6"/>
            </w:tcBorders>
            <w:shd w:val="clear" w:color="auto" w:fill="auto"/>
            <w:hideMark/>
          </w:tcPr>
          <w:p w14:paraId="2489482E" w14:textId="77777777" w:rsidR="000E3E23" w:rsidRPr="000E3E23" w:rsidRDefault="000E3E23" w:rsidP="000E3E23">
            <w:pPr>
              <w:suppressAutoHyphens w:val="0"/>
              <w:rPr>
                <w:rFonts w:ascii="Arial" w:hAnsi="Arial" w:cs="Arial"/>
                <w:sz w:val="16"/>
                <w:szCs w:val="16"/>
                <w:lang w:eastAsia="en-GB"/>
              </w:rPr>
            </w:pPr>
            <w:r w:rsidRPr="000E3E23">
              <w:rPr>
                <w:rFonts w:ascii="Arial" w:hAnsi="Arial" w:cs="Arial"/>
                <w:sz w:val="16"/>
                <w:szCs w:val="16"/>
                <w:lang w:eastAsia="en-GB"/>
              </w:rPr>
              <w:t>Clarification of reporting of translated numbers.</w:t>
            </w:r>
          </w:p>
        </w:tc>
        <w:tc>
          <w:tcPr>
            <w:tcW w:w="1520" w:type="dxa"/>
            <w:tcBorders>
              <w:top w:val="single" w:sz="4" w:space="0" w:color="A6A6A6"/>
              <w:left w:val="nil"/>
              <w:bottom w:val="single" w:sz="4" w:space="0" w:color="A6A6A6"/>
              <w:right w:val="single" w:sz="4" w:space="0" w:color="A6A6A6"/>
            </w:tcBorders>
            <w:shd w:val="clear" w:color="auto" w:fill="auto"/>
            <w:hideMark/>
          </w:tcPr>
          <w:p w14:paraId="41A2DD7C" w14:textId="77777777" w:rsidR="000E3E23" w:rsidRPr="000E3E23" w:rsidRDefault="000E3E23" w:rsidP="000E3E23">
            <w:pPr>
              <w:suppressAutoHyphens w:val="0"/>
              <w:rPr>
                <w:rFonts w:ascii="Arial" w:hAnsi="Arial" w:cs="Arial"/>
                <w:sz w:val="16"/>
                <w:szCs w:val="16"/>
                <w:lang w:eastAsia="en-GB"/>
              </w:rPr>
            </w:pPr>
            <w:r w:rsidRPr="000E3E23">
              <w:rPr>
                <w:rFonts w:ascii="Arial" w:hAnsi="Arial" w:cs="Arial"/>
                <w:sz w:val="16"/>
                <w:szCs w:val="16"/>
                <w:lang w:eastAsia="en-GB"/>
              </w:rPr>
              <w:t>OTD_US</w:t>
            </w:r>
          </w:p>
        </w:tc>
      </w:tr>
    </w:tbl>
    <w:p w14:paraId="3FBBFE2A" w14:textId="77777777" w:rsidR="000E3E23" w:rsidRDefault="000E3E23" w:rsidP="004376A9"/>
    <w:p w14:paraId="133CC057" w14:textId="77777777" w:rsidR="000E3E23" w:rsidRDefault="000E3E23" w:rsidP="004376A9"/>
    <w:p w14:paraId="7C85424B" w14:textId="77777777" w:rsidR="000E3E23" w:rsidRDefault="000E3E23" w:rsidP="004376A9"/>
    <w:p w14:paraId="1AB98F3A" w14:textId="77777777" w:rsidR="002F7AF4" w:rsidRDefault="002F7AF4" w:rsidP="004376A9"/>
    <w:tbl>
      <w:tblPr>
        <w:tblW w:w="6280" w:type="dxa"/>
        <w:tblLook w:val="04A0" w:firstRow="1" w:lastRow="0" w:firstColumn="1" w:lastColumn="0" w:noHBand="0" w:noVBand="1"/>
      </w:tblPr>
      <w:tblGrid>
        <w:gridCol w:w="973"/>
        <w:gridCol w:w="3829"/>
        <w:gridCol w:w="1478"/>
      </w:tblGrid>
      <w:tr w:rsidR="002D53D8" w:rsidRPr="002D53D8" w14:paraId="09F74B59" w14:textId="77777777" w:rsidTr="002D53D8">
        <w:trPr>
          <w:trHeight w:val="5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182B43" w14:textId="77777777" w:rsidR="002D53D8" w:rsidRPr="002D53D8" w:rsidRDefault="005F3185" w:rsidP="002D53D8">
            <w:pPr>
              <w:suppressAutoHyphens w:val="0"/>
              <w:rPr>
                <w:rFonts w:ascii="Arial" w:hAnsi="Arial" w:cs="Arial"/>
                <w:b/>
                <w:bCs/>
                <w:color w:val="0000FF"/>
                <w:sz w:val="16"/>
                <w:szCs w:val="16"/>
                <w:u w:val="single"/>
                <w:lang w:eastAsia="en-GB"/>
              </w:rPr>
            </w:pPr>
            <w:hyperlink r:id="rId32" w:history="1">
              <w:r w:rsidR="002D53D8" w:rsidRPr="002D53D8">
                <w:rPr>
                  <w:rFonts w:ascii="Arial" w:hAnsi="Arial" w:cs="Arial"/>
                  <w:b/>
                  <w:bCs/>
                  <w:color w:val="0000FF"/>
                  <w:sz w:val="16"/>
                  <w:szCs w:val="16"/>
                  <w:u w:val="single"/>
                  <w:lang w:eastAsia="en-GB"/>
                </w:rPr>
                <w:t>s3i240443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A4075EC"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Correction to UDM Subscriber Record Change Message</w:t>
            </w:r>
          </w:p>
        </w:tc>
        <w:tc>
          <w:tcPr>
            <w:tcW w:w="1480" w:type="dxa"/>
            <w:tcBorders>
              <w:top w:val="single" w:sz="4" w:space="0" w:color="A6A6A6"/>
              <w:left w:val="nil"/>
              <w:bottom w:val="single" w:sz="4" w:space="0" w:color="A6A6A6"/>
              <w:right w:val="single" w:sz="4" w:space="0" w:color="A6A6A6"/>
            </w:tcBorders>
            <w:shd w:val="clear" w:color="auto" w:fill="auto"/>
            <w:hideMark/>
          </w:tcPr>
          <w:p w14:paraId="65F88445"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OTD_US</w:t>
            </w:r>
          </w:p>
        </w:tc>
      </w:tr>
    </w:tbl>
    <w:p w14:paraId="3FE9C4C5" w14:textId="77777777" w:rsidR="002D53D8" w:rsidRDefault="002D53D8" w:rsidP="004376A9"/>
    <w:tbl>
      <w:tblPr>
        <w:tblW w:w="6280" w:type="dxa"/>
        <w:tblLook w:val="04A0" w:firstRow="1" w:lastRow="0" w:firstColumn="1" w:lastColumn="0" w:noHBand="0" w:noVBand="1"/>
      </w:tblPr>
      <w:tblGrid>
        <w:gridCol w:w="973"/>
        <w:gridCol w:w="3829"/>
        <w:gridCol w:w="1478"/>
      </w:tblGrid>
      <w:tr w:rsidR="002D53D8" w:rsidRPr="002D53D8" w14:paraId="591E080B" w14:textId="77777777" w:rsidTr="002D53D8">
        <w:trPr>
          <w:trHeight w:val="5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A34D9D1" w14:textId="77777777" w:rsidR="002D53D8" w:rsidRPr="002D53D8" w:rsidRDefault="005F3185" w:rsidP="002D53D8">
            <w:pPr>
              <w:suppressAutoHyphens w:val="0"/>
              <w:rPr>
                <w:rFonts w:ascii="Arial" w:hAnsi="Arial" w:cs="Arial"/>
                <w:b/>
                <w:bCs/>
                <w:color w:val="0000FF"/>
                <w:sz w:val="16"/>
                <w:szCs w:val="16"/>
                <w:u w:val="single"/>
                <w:lang w:eastAsia="en-GB"/>
              </w:rPr>
            </w:pPr>
            <w:hyperlink r:id="rId33" w:history="1">
              <w:r w:rsidR="002D53D8" w:rsidRPr="002D53D8">
                <w:rPr>
                  <w:rFonts w:ascii="Arial" w:hAnsi="Arial" w:cs="Arial"/>
                  <w:b/>
                  <w:bCs/>
                  <w:color w:val="0000FF"/>
                  <w:sz w:val="16"/>
                  <w:szCs w:val="16"/>
                  <w:u w:val="single"/>
                  <w:lang w:eastAsia="en-GB"/>
                </w:rPr>
                <w:t>s3i240444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951F69"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Clarification on post dialled digit reporting in IMS</w:t>
            </w:r>
          </w:p>
        </w:tc>
        <w:tc>
          <w:tcPr>
            <w:tcW w:w="1480" w:type="dxa"/>
            <w:tcBorders>
              <w:top w:val="single" w:sz="4" w:space="0" w:color="A6A6A6"/>
              <w:left w:val="nil"/>
              <w:bottom w:val="single" w:sz="4" w:space="0" w:color="A6A6A6"/>
              <w:right w:val="single" w:sz="4" w:space="0" w:color="A6A6A6"/>
            </w:tcBorders>
            <w:shd w:val="clear" w:color="auto" w:fill="auto"/>
            <w:hideMark/>
          </w:tcPr>
          <w:p w14:paraId="4BE2DBFB"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OTD_US</w:t>
            </w:r>
          </w:p>
        </w:tc>
      </w:tr>
    </w:tbl>
    <w:p w14:paraId="4BBA3D17" w14:textId="77777777" w:rsidR="002D53D8" w:rsidRDefault="002D53D8" w:rsidP="004376A9"/>
    <w:p w14:paraId="49FAC7EB" w14:textId="77777777" w:rsidR="002F7AF4" w:rsidRDefault="002F7AF4" w:rsidP="004376A9"/>
    <w:tbl>
      <w:tblPr>
        <w:tblW w:w="6280" w:type="dxa"/>
        <w:tblLook w:val="04A0" w:firstRow="1" w:lastRow="0" w:firstColumn="1" w:lastColumn="0" w:noHBand="0" w:noVBand="1"/>
      </w:tblPr>
      <w:tblGrid>
        <w:gridCol w:w="973"/>
        <w:gridCol w:w="3830"/>
        <w:gridCol w:w="1477"/>
      </w:tblGrid>
      <w:tr w:rsidR="00261777" w:rsidRPr="00086153" w14:paraId="17704EE9" w14:textId="77777777" w:rsidTr="007E1ECF">
        <w:trPr>
          <w:trHeight w:val="85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960092F" w14:textId="77777777" w:rsidR="00261777" w:rsidRPr="002D53D8" w:rsidRDefault="005F3185" w:rsidP="007E1ECF">
            <w:pPr>
              <w:suppressAutoHyphens w:val="0"/>
              <w:rPr>
                <w:rFonts w:ascii="Arial" w:hAnsi="Arial" w:cs="Arial"/>
                <w:b/>
                <w:bCs/>
                <w:color w:val="0000FF"/>
                <w:sz w:val="16"/>
                <w:szCs w:val="16"/>
                <w:u w:val="single"/>
                <w:lang w:eastAsia="en-GB"/>
              </w:rPr>
            </w:pPr>
            <w:hyperlink r:id="rId34" w:history="1">
              <w:r w:rsidR="00261777" w:rsidRPr="002D53D8">
                <w:rPr>
                  <w:rFonts w:ascii="Arial" w:hAnsi="Arial" w:cs="Arial"/>
                  <w:b/>
                  <w:bCs/>
                  <w:color w:val="0000FF"/>
                  <w:sz w:val="16"/>
                  <w:szCs w:val="16"/>
                  <w:u w:val="single"/>
                  <w:lang w:eastAsia="en-GB"/>
                </w:rPr>
                <w:t>s3i240458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44D1F6C" w14:textId="77777777" w:rsidR="00261777" w:rsidRPr="002D53D8" w:rsidRDefault="00261777" w:rsidP="007E1ECF">
            <w:pPr>
              <w:suppressAutoHyphens w:val="0"/>
              <w:rPr>
                <w:rFonts w:ascii="Arial" w:hAnsi="Arial" w:cs="Arial"/>
                <w:sz w:val="16"/>
                <w:szCs w:val="16"/>
                <w:lang w:eastAsia="en-GB"/>
              </w:rPr>
            </w:pPr>
            <w:r w:rsidRPr="002D53D8">
              <w:rPr>
                <w:rFonts w:ascii="Arial" w:hAnsi="Arial" w:cs="Arial"/>
                <w:sz w:val="16"/>
                <w:szCs w:val="16"/>
                <w:lang w:eastAsia="en-GB"/>
              </w:rPr>
              <w:t>Correction to have a proper reference to the list of events</w:t>
            </w:r>
          </w:p>
        </w:tc>
        <w:tc>
          <w:tcPr>
            <w:tcW w:w="1480" w:type="dxa"/>
            <w:tcBorders>
              <w:top w:val="single" w:sz="4" w:space="0" w:color="A6A6A6"/>
              <w:left w:val="nil"/>
              <w:bottom w:val="single" w:sz="4" w:space="0" w:color="A6A6A6"/>
              <w:right w:val="single" w:sz="4" w:space="0" w:color="A6A6A6"/>
            </w:tcBorders>
            <w:shd w:val="clear" w:color="auto" w:fill="auto"/>
            <w:hideMark/>
          </w:tcPr>
          <w:p w14:paraId="7DBB59C8" w14:textId="7B96B1D2" w:rsidR="00261777" w:rsidRPr="00074B48" w:rsidRDefault="00261777" w:rsidP="007E1ECF">
            <w:pPr>
              <w:suppressAutoHyphens w:val="0"/>
              <w:rPr>
                <w:rFonts w:ascii="Arial" w:hAnsi="Arial" w:cs="Arial"/>
                <w:sz w:val="16"/>
                <w:szCs w:val="16"/>
                <w:lang w:val="it-IT" w:eastAsia="en-GB"/>
              </w:rPr>
            </w:pPr>
            <w:r w:rsidRPr="00074B48">
              <w:rPr>
                <w:rFonts w:ascii="Arial" w:hAnsi="Arial" w:cs="Arial"/>
                <w:sz w:val="16"/>
                <w:szCs w:val="16"/>
                <w:lang w:val="it-IT" w:eastAsia="en-GB"/>
              </w:rPr>
              <w:t>SA3-LI (</w:t>
            </w:r>
            <w:r w:rsidR="005F3185">
              <w:rPr>
                <w:rFonts w:ascii="Arial" w:hAnsi="Arial" w:cs="Arial"/>
                <w:sz w:val="16"/>
                <w:szCs w:val="16"/>
                <w:lang w:val="it-IT" w:eastAsia="en-GB"/>
              </w:rPr>
              <w:t>Nokia</w:t>
            </w:r>
            <w:r w:rsidRPr="00074B48">
              <w:rPr>
                <w:rFonts w:ascii="Arial" w:hAnsi="Arial" w:cs="Arial"/>
                <w:sz w:val="16"/>
                <w:szCs w:val="16"/>
                <w:lang w:val="it-IT" w:eastAsia="en-GB"/>
              </w:rPr>
              <w:t>, OTD)</w:t>
            </w:r>
          </w:p>
        </w:tc>
      </w:tr>
    </w:tbl>
    <w:p w14:paraId="72D3F665" w14:textId="77777777" w:rsidR="002D53D8" w:rsidRPr="00074B48" w:rsidRDefault="002D53D8" w:rsidP="004376A9">
      <w:pPr>
        <w:rPr>
          <w:lang w:val="it-IT"/>
        </w:rPr>
      </w:pPr>
    </w:p>
    <w:p w14:paraId="4B683F29" w14:textId="77777777" w:rsidR="002F7AF4" w:rsidRPr="00074B48" w:rsidRDefault="002F7AF4" w:rsidP="004376A9">
      <w:pPr>
        <w:rPr>
          <w:lang w:val="it-IT"/>
        </w:rPr>
      </w:pPr>
    </w:p>
    <w:tbl>
      <w:tblPr>
        <w:tblW w:w="6280" w:type="dxa"/>
        <w:tblLook w:val="04A0" w:firstRow="1" w:lastRow="0" w:firstColumn="1" w:lastColumn="0" w:noHBand="0" w:noVBand="1"/>
      </w:tblPr>
      <w:tblGrid>
        <w:gridCol w:w="973"/>
        <w:gridCol w:w="3829"/>
        <w:gridCol w:w="1478"/>
      </w:tblGrid>
      <w:tr w:rsidR="002D53D8" w:rsidRPr="002D53D8" w14:paraId="268A6AB4" w14:textId="77777777" w:rsidTr="002D53D8">
        <w:trPr>
          <w:trHeight w:val="7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4C844F" w14:textId="77777777" w:rsidR="002D53D8" w:rsidRPr="002D53D8" w:rsidRDefault="005F3185" w:rsidP="002D53D8">
            <w:pPr>
              <w:suppressAutoHyphens w:val="0"/>
              <w:rPr>
                <w:rFonts w:ascii="Arial" w:hAnsi="Arial" w:cs="Arial"/>
                <w:b/>
                <w:bCs/>
                <w:color w:val="0000FF"/>
                <w:sz w:val="16"/>
                <w:szCs w:val="16"/>
                <w:u w:val="single"/>
                <w:lang w:eastAsia="en-GB"/>
              </w:rPr>
            </w:pPr>
            <w:hyperlink r:id="rId35" w:history="1">
              <w:r w:rsidR="002D53D8" w:rsidRPr="002D53D8">
                <w:rPr>
                  <w:rFonts w:ascii="Arial" w:hAnsi="Arial" w:cs="Arial"/>
                  <w:b/>
                  <w:bCs/>
                  <w:color w:val="0000FF"/>
                  <w:sz w:val="16"/>
                  <w:szCs w:val="16"/>
                  <w:u w:val="single"/>
                  <w:lang w:eastAsia="en-GB"/>
                </w:rPr>
                <w:t>s3i240448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57CD4DE"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Addition of Cell Site Information for IQF responses.</w:t>
            </w:r>
          </w:p>
        </w:tc>
        <w:tc>
          <w:tcPr>
            <w:tcW w:w="1480" w:type="dxa"/>
            <w:tcBorders>
              <w:top w:val="single" w:sz="4" w:space="0" w:color="A6A6A6"/>
              <w:left w:val="nil"/>
              <w:bottom w:val="single" w:sz="4" w:space="0" w:color="A6A6A6"/>
              <w:right w:val="single" w:sz="4" w:space="0" w:color="A6A6A6"/>
            </w:tcBorders>
            <w:shd w:val="clear" w:color="auto" w:fill="auto"/>
            <w:hideMark/>
          </w:tcPr>
          <w:p w14:paraId="10FF2065"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SA3-LI (OTD_US)</w:t>
            </w:r>
          </w:p>
        </w:tc>
      </w:tr>
    </w:tbl>
    <w:p w14:paraId="7C17CB59" w14:textId="77777777" w:rsidR="002D53D8" w:rsidRDefault="002D53D8" w:rsidP="004376A9"/>
    <w:p w14:paraId="0147913E" w14:textId="77777777" w:rsidR="002D53D8" w:rsidRDefault="002D53D8" w:rsidP="004376A9"/>
    <w:tbl>
      <w:tblPr>
        <w:tblW w:w="6280" w:type="dxa"/>
        <w:tblLook w:val="04A0" w:firstRow="1" w:lastRow="0" w:firstColumn="1" w:lastColumn="0" w:noHBand="0" w:noVBand="1"/>
      </w:tblPr>
      <w:tblGrid>
        <w:gridCol w:w="973"/>
        <w:gridCol w:w="3829"/>
        <w:gridCol w:w="1478"/>
      </w:tblGrid>
      <w:tr w:rsidR="002D53D8" w:rsidRPr="002D53D8" w14:paraId="4DE88BE2" w14:textId="77777777" w:rsidTr="002D53D8">
        <w:trPr>
          <w:trHeight w:val="6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2D864B5" w14:textId="77777777" w:rsidR="002D53D8" w:rsidRPr="002D53D8" w:rsidRDefault="005F3185" w:rsidP="002D53D8">
            <w:pPr>
              <w:suppressAutoHyphens w:val="0"/>
              <w:rPr>
                <w:rFonts w:ascii="Arial" w:hAnsi="Arial" w:cs="Arial"/>
                <w:b/>
                <w:bCs/>
                <w:color w:val="0000FF"/>
                <w:sz w:val="16"/>
                <w:szCs w:val="16"/>
                <w:u w:val="single"/>
                <w:lang w:eastAsia="en-GB"/>
              </w:rPr>
            </w:pPr>
            <w:hyperlink r:id="rId36" w:history="1">
              <w:r w:rsidR="002D53D8" w:rsidRPr="002D53D8">
                <w:rPr>
                  <w:rFonts w:ascii="Arial" w:hAnsi="Arial" w:cs="Arial"/>
                  <w:b/>
                  <w:bCs/>
                  <w:color w:val="0000FF"/>
                  <w:sz w:val="16"/>
                  <w:szCs w:val="16"/>
                  <w:u w:val="single"/>
                  <w:lang w:eastAsia="en-GB"/>
                </w:rPr>
                <w:t>s3i240451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29C19BE"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Introduction of next generation IP Packet Report format</w:t>
            </w:r>
          </w:p>
        </w:tc>
        <w:tc>
          <w:tcPr>
            <w:tcW w:w="1480" w:type="dxa"/>
            <w:tcBorders>
              <w:top w:val="single" w:sz="4" w:space="0" w:color="A6A6A6"/>
              <w:left w:val="nil"/>
              <w:bottom w:val="single" w:sz="4" w:space="0" w:color="A6A6A6"/>
              <w:right w:val="single" w:sz="4" w:space="0" w:color="A6A6A6"/>
            </w:tcBorders>
            <w:shd w:val="clear" w:color="auto" w:fill="auto"/>
            <w:hideMark/>
          </w:tcPr>
          <w:p w14:paraId="79946B62"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OTD_US</w:t>
            </w:r>
          </w:p>
        </w:tc>
      </w:tr>
    </w:tbl>
    <w:p w14:paraId="72E98315" w14:textId="77777777" w:rsidR="002D53D8" w:rsidRDefault="002D53D8" w:rsidP="004376A9"/>
    <w:p w14:paraId="25DD5EC9" w14:textId="77777777" w:rsidR="002D53D8" w:rsidRDefault="002D53D8" w:rsidP="004376A9"/>
    <w:tbl>
      <w:tblPr>
        <w:tblW w:w="6280" w:type="dxa"/>
        <w:tblLook w:val="04A0" w:firstRow="1" w:lastRow="0" w:firstColumn="1" w:lastColumn="0" w:noHBand="0" w:noVBand="1"/>
      </w:tblPr>
      <w:tblGrid>
        <w:gridCol w:w="973"/>
        <w:gridCol w:w="3830"/>
        <w:gridCol w:w="1477"/>
      </w:tblGrid>
      <w:tr w:rsidR="002D53D8" w:rsidRPr="00086153" w14:paraId="19854880" w14:textId="77777777" w:rsidTr="002D53D8">
        <w:trPr>
          <w:trHeight w:val="69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0B0C0AE" w14:textId="77777777" w:rsidR="002D53D8" w:rsidRPr="002D53D8" w:rsidRDefault="005F3185" w:rsidP="002D53D8">
            <w:pPr>
              <w:suppressAutoHyphens w:val="0"/>
              <w:rPr>
                <w:rFonts w:ascii="Arial" w:hAnsi="Arial" w:cs="Arial"/>
                <w:b/>
                <w:bCs/>
                <w:color w:val="0000FF"/>
                <w:sz w:val="16"/>
                <w:szCs w:val="16"/>
                <w:u w:val="single"/>
                <w:lang w:eastAsia="en-GB"/>
              </w:rPr>
            </w:pPr>
            <w:hyperlink r:id="rId37" w:history="1">
              <w:r w:rsidR="002D53D8" w:rsidRPr="002D53D8">
                <w:rPr>
                  <w:rFonts w:ascii="Arial" w:hAnsi="Arial" w:cs="Arial"/>
                  <w:b/>
                  <w:bCs/>
                  <w:color w:val="0000FF"/>
                  <w:sz w:val="16"/>
                  <w:szCs w:val="16"/>
                  <w:u w:val="single"/>
                  <w:lang w:eastAsia="en-GB"/>
                </w:rPr>
                <w:t>s3i240459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7DCC360"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Deleting Annex G</w:t>
            </w:r>
          </w:p>
        </w:tc>
        <w:tc>
          <w:tcPr>
            <w:tcW w:w="1480" w:type="dxa"/>
            <w:tcBorders>
              <w:top w:val="single" w:sz="4" w:space="0" w:color="A6A6A6"/>
              <w:left w:val="nil"/>
              <w:bottom w:val="single" w:sz="4" w:space="0" w:color="A6A6A6"/>
              <w:right w:val="single" w:sz="4" w:space="0" w:color="A6A6A6"/>
            </w:tcBorders>
            <w:shd w:val="clear" w:color="auto" w:fill="auto"/>
            <w:hideMark/>
          </w:tcPr>
          <w:p w14:paraId="6B4036DA" w14:textId="6E403711" w:rsidR="002D53D8" w:rsidRPr="00074B48" w:rsidRDefault="002D53D8" w:rsidP="002D53D8">
            <w:pPr>
              <w:suppressAutoHyphens w:val="0"/>
              <w:rPr>
                <w:rFonts w:ascii="Arial" w:hAnsi="Arial" w:cs="Arial"/>
                <w:sz w:val="16"/>
                <w:szCs w:val="16"/>
                <w:lang w:val="it-IT" w:eastAsia="en-GB"/>
              </w:rPr>
            </w:pPr>
            <w:r w:rsidRPr="00074B48">
              <w:rPr>
                <w:rFonts w:ascii="Arial" w:hAnsi="Arial" w:cs="Arial"/>
                <w:sz w:val="16"/>
                <w:szCs w:val="16"/>
                <w:lang w:val="it-IT" w:eastAsia="en-GB"/>
              </w:rPr>
              <w:t>SA3-LI (</w:t>
            </w:r>
            <w:r w:rsidR="005F3185">
              <w:rPr>
                <w:rFonts w:ascii="Arial" w:hAnsi="Arial" w:cs="Arial"/>
                <w:sz w:val="16"/>
                <w:szCs w:val="16"/>
                <w:lang w:val="it-IT" w:eastAsia="en-GB"/>
              </w:rPr>
              <w:t>Nokia</w:t>
            </w:r>
            <w:r w:rsidRPr="00074B48">
              <w:rPr>
                <w:rFonts w:ascii="Arial" w:hAnsi="Arial" w:cs="Arial"/>
                <w:sz w:val="16"/>
                <w:szCs w:val="16"/>
                <w:lang w:val="it-IT" w:eastAsia="en-GB"/>
              </w:rPr>
              <w:t>)</w:t>
            </w:r>
          </w:p>
        </w:tc>
      </w:tr>
    </w:tbl>
    <w:p w14:paraId="21792184" w14:textId="77777777" w:rsidR="002D53D8" w:rsidRPr="00074B48" w:rsidRDefault="002D53D8" w:rsidP="004376A9">
      <w:pPr>
        <w:rPr>
          <w:lang w:val="it-IT"/>
        </w:rPr>
      </w:pPr>
    </w:p>
    <w:p w14:paraId="5C8D505D" w14:textId="77777777" w:rsidR="00261777" w:rsidRPr="00074B48" w:rsidRDefault="00261777" w:rsidP="004376A9">
      <w:pPr>
        <w:rPr>
          <w:lang w:val="it-IT"/>
        </w:rPr>
      </w:pPr>
    </w:p>
    <w:tbl>
      <w:tblPr>
        <w:tblW w:w="6280" w:type="dxa"/>
        <w:tblLook w:val="04A0" w:firstRow="1" w:lastRow="0" w:firstColumn="1" w:lastColumn="0" w:noHBand="0" w:noVBand="1"/>
      </w:tblPr>
      <w:tblGrid>
        <w:gridCol w:w="973"/>
        <w:gridCol w:w="3829"/>
        <w:gridCol w:w="1478"/>
      </w:tblGrid>
      <w:tr w:rsidR="00261777" w:rsidRPr="00261777" w14:paraId="04E0B76D" w14:textId="77777777" w:rsidTr="00261777">
        <w:trPr>
          <w:trHeight w:val="8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BA3CBCB" w14:textId="77777777" w:rsidR="00261777" w:rsidRPr="00261777" w:rsidRDefault="005F3185" w:rsidP="00261777">
            <w:pPr>
              <w:suppressAutoHyphens w:val="0"/>
              <w:rPr>
                <w:rFonts w:ascii="Arial" w:hAnsi="Arial" w:cs="Arial"/>
                <w:b/>
                <w:bCs/>
                <w:color w:val="0000FF"/>
                <w:sz w:val="16"/>
                <w:szCs w:val="16"/>
                <w:u w:val="single"/>
                <w:lang w:eastAsia="en-GB"/>
              </w:rPr>
            </w:pPr>
            <w:hyperlink r:id="rId38" w:history="1">
              <w:r w:rsidR="00261777" w:rsidRPr="00261777">
                <w:rPr>
                  <w:rFonts w:ascii="Arial" w:hAnsi="Arial" w:cs="Arial"/>
                  <w:b/>
                  <w:bCs/>
                  <w:color w:val="0000FF"/>
                  <w:sz w:val="16"/>
                  <w:szCs w:val="16"/>
                  <w:u w:val="single"/>
                  <w:lang w:eastAsia="en-GB"/>
                </w:rPr>
                <w:t>s3i240469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5CDD575" w14:textId="77777777" w:rsidR="00261777" w:rsidRPr="00261777" w:rsidRDefault="00261777" w:rsidP="00261777">
            <w:pPr>
              <w:suppressAutoHyphens w:val="0"/>
              <w:rPr>
                <w:rFonts w:ascii="Arial" w:hAnsi="Arial" w:cs="Arial"/>
                <w:sz w:val="16"/>
                <w:szCs w:val="16"/>
                <w:lang w:eastAsia="en-GB"/>
              </w:rPr>
            </w:pPr>
            <w:r w:rsidRPr="00261777">
              <w:rPr>
                <w:rFonts w:ascii="Arial" w:hAnsi="Arial" w:cs="Arial"/>
                <w:sz w:val="16"/>
                <w:szCs w:val="16"/>
                <w:lang w:eastAsia="en-GB"/>
              </w:rPr>
              <w:t>Introduction of Traffic Policies</w:t>
            </w:r>
          </w:p>
        </w:tc>
        <w:tc>
          <w:tcPr>
            <w:tcW w:w="1480" w:type="dxa"/>
            <w:tcBorders>
              <w:top w:val="single" w:sz="4" w:space="0" w:color="A6A6A6"/>
              <w:left w:val="nil"/>
              <w:bottom w:val="single" w:sz="4" w:space="0" w:color="A6A6A6"/>
              <w:right w:val="single" w:sz="4" w:space="0" w:color="A6A6A6"/>
            </w:tcBorders>
            <w:shd w:val="clear" w:color="auto" w:fill="auto"/>
            <w:hideMark/>
          </w:tcPr>
          <w:p w14:paraId="6482B182" w14:textId="77777777" w:rsidR="00261777" w:rsidRPr="00261777" w:rsidRDefault="00261777" w:rsidP="00261777">
            <w:pPr>
              <w:suppressAutoHyphens w:val="0"/>
              <w:rPr>
                <w:rFonts w:ascii="Arial" w:hAnsi="Arial" w:cs="Arial"/>
                <w:sz w:val="16"/>
                <w:szCs w:val="16"/>
                <w:lang w:eastAsia="en-GB"/>
              </w:rPr>
            </w:pPr>
            <w:r w:rsidRPr="00261777">
              <w:rPr>
                <w:rFonts w:ascii="Arial" w:hAnsi="Arial" w:cs="Arial"/>
                <w:sz w:val="16"/>
                <w:szCs w:val="16"/>
                <w:lang w:eastAsia="en-GB"/>
              </w:rPr>
              <w:t>SA3-LI (OTD_US)</w:t>
            </w:r>
          </w:p>
        </w:tc>
      </w:tr>
    </w:tbl>
    <w:p w14:paraId="1CFE9DB2" w14:textId="77777777" w:rsidR="00261777" w:rsidRDefault="00261777" w:rsidP="004376A9"/>
    <w:p w14:paraId="3667944D" w14:textId="77777777" w:rsidR="00261777" w:rsidRPr="00182EF6" w:rsidRDefault="00261777" w:rsidP="004376A9"/>
    <w:p w14:paraId="4F8C0AD6" w14:textId="36BDB013" w:rsidR="004376A9" w:rsidRPr="00237AF2" w:rsidRDefault="004376A9" w:rsidP="004376A9">
      <w:pPr>
        <w:pStyle w:val="Heading2"/>
      </w:pPr>
      <w:r w:rsidRPr="00237AF2">
        <w:t xml:space="preserve">8.2 Release </w:t>
      </w:r>
      <w:r w:rsidR="002F7AF4">
        <w:t>19 onwards</w:t>
      </w:r>
    </w:p>
    <w:p w14:paraId="562CD0F8" w14:textId="77777777" w:rsidR="00504F1E" w:rsidRDefault="00504F1E" w:rsidP="00A12D8F"/>
    <w:tbl>
      <w:tblPr>
        <w:tblW w:w="6280" w:type="dxa"/>
        <w:tblLook w:val="04A0" w:firstRow="1" w:lastRow="0" w:firstColumn="1" w:lastColumn="0" w:noHBand="0" w:noVBand="1"/>
      </w:tblPr>
      <w:tblGrid>
        <w:gridCol w:w="973"/>
        <w:gridCol w:w="3830"/>
        <w:gridCol w:w="1477"/>
      </w:tblGrid>
      <w:tr w:rsidR="002F7AF4" w:rsidRPr="002F7AF4" w14:paraId="2F2D2B69"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B69CD9A" w14:textId="77777777" w:rsidR="002F7AF4" w:rsidRPr="002F7AF4" w:rsidRDefault="005F3185" w:rsidP="002F7AF4">
            <w:pPr>
              <w:suppressAutoHyphens w:val="0"/>
              <w:rPr>
                <w:rFonts w:ascii="Arial" w:hAnsi="Arial" w:cs="Arial"/>
                <w:b/>
                <w:bCs/>
                <w:color w:val="0000FF"/>
                <w:sz w:val="16"/>
                <w:szCs w:val="16"/>
                <w:u w:val="single"/>
                <w:lang w:eastAsia="en-GB"/>
              </w:rPr>
            </w:pPr>
            <w:hyperlink r:id="rId39" w:history="1">
              <w:r w:rsidR="002F7AF4" w:rsidRPr="002F7AF4">
                <w:rPr>
                  <w:rFonts w:ascii="Arial" w:hAnsi="Arial" w:cs="Arial"/>
                  <w:b/>
                  <w:bCs/>
                  <w:color w:val="0000FF"/>
                  <w:sz w:val="16"/>
                  <w:szCs w:val="16"/>
                  <w:u w:val="single"/>
                  <w:lang w:eastAsia="en-GB"/>
                </w:rPr>
                <w:t>s3i240435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5018521"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Location acquisition based on measurement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365D2A51"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PIDS &amp; TNO</w:t>
            </w:r>
          </w:p>
        </w:tc>
      </w:tr>
    </w:tbl>
    <w:p w14:paraId="089B0E51" w14:textId="77777777" w:rsidR="00C01655" w:rsidRDefault="00C01655" w:rsidP="00A12D8F"/>
    <w:p w14:paraId="53AB60BA" w14:textId="77777777" w:rsidR="002F7AF4" w:rsidRDefault="002F7AF4" w:rsidP="00A12D8F"/>
    <w:tbl>
      <w:tblPr>
        <w:tblW w:w="6280" w:type="dxa"/>
        <w:tblLook w:val="04A0" w:firstRow="1" w:lastRow="0" w:firstColumn="1" w:lastColumn="0" w:noHBand="0" w:noVBand="1"/>
      </w:tblPr>
      <w:tblGrid>
        <w:gridCol w:w="973"/>
        <w:gridCol w:w="3829"/>
        <w:gridCol w:w="1478"/>
      </w:tblGrid>
      <w:tr w:rsidR="002D53D8" w:rsidRPr="002D53D8" w14:paraId="1E2083F0" w14:textId="77777777" w:rsidTr="002D53D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84EABC" w14:textId="77777777" w:rsidR="002D53D8" w:rsidRPr="002D53D8" w:rsidRDefault="005F3185" w:rsidP="002D53D8">
            <w:pPr>
              <w:suppressAutoHyphens w:val="0"/>
              <w:rPr>
                <w:rFonts w:ascii="Arial" w:hAnsi="Arial" w:cs="Arial"/>
                <w:b/>
                <w:bCs/>
                <w:color w:val="0000FF"/>
                <w:sz w:val="16"/>
                <w:szCs w:val="16"/>
                <w:u w:val="single"/>
                <w:lang w:eastAsia="en-GB"/>
              </w:rPr>
            </w:pPr>
            <w:hyperlink r:id="rId40" w:history="1">
              <w:r w:rsidR="002D53D8" w:rsidRPr="002D53D8">
                <w:rPr>
                  <w:rFonts w:ascii="Arial" w:hAnsi="Arial" w:cs="Arial"/>
                  <w:b/>
                  <w:bCs/>
                  <w:color w:val="0000FF"/>
                  <w:sz w:val="16"/>
                  <w:szCs w:val="16"/>
                  <w:u w:val="single"/>
                  <w:lang w:eastAsia="en-GB"/>
                </w:rPr>
                <w:t>s3i240439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D2DF1CF"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Support for IPPR mechanism in TS 33.108</w:t>
            </w:r>
          </w:p>
        </w:tc>
        <w:tc>
          <w:tcPr>
            <w:tcW w:w="1480" w:type="dxa"/>
            <w:tcBorders>
              <w:top w:val="single" w:sz="4" w:space="0" w:color="A6A6A6"/>
              <w:left w:val="nil"/>
              <w:bottom w:val="single" w:sz="4" w:space="0" w:color="A6A6A6"/>
              <w:right w:val="single" w:sz="4" w:space="0" w:color="A6A6A6"/>
            </w:tcBorders>
            <w:shd w:val="clear" w:color="auto" w:fill="auto"/>
            <w:hideMark/>
          </w:tcPr>
          <w:p w14:paraId="06A25EEE"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EVE compliancy solutions</w:t>
            </w:r>
          </w:p>
        </w:tc>
      </w:tr>
    </w:tbl>
    <w:p w14:paraId="72643555" w14:textId="77777777" w:rsidR="002F7AF4" w:rsidRDefault="002F7AF4" w:rsidP="00A12D8F">
      <w:pPr>
        <w:rPr>
          <w:lang w:val="it-IT"/>
        </w:rPr>
      </w:pPr>
    </w:p>
    <w:p w14:paraId="35B7BC9E" w14:textId="77777777" w:rsidR="002D53D8" w:rsidRDefault="002D53D8" w:rsidP="00A12D8F">
      <w:pPr>
        <w:rPr>
          <w:lang w:val="it-IT"/>
        </w:rPr>
      </w:pPr>
    </w:p>
    <w:tbl>
      <w:tblPr>
        <w:tblW w:w="6280" w:type="dxa"/>
        <w:tblLook w:val="04A0" w:firstRow="1" w:lastRow="0" w:firstColumn="1" w:lastColumn="0" w:noHBand="0" w:noVBand="1"/>
      </w:tblPr>
      <w:tblGrid>
        <w:gridCol w:w="973"/>
        <w:gridCol w:w="3829"/>
        <w:gridCol w:w="1478"/>
      </w:tblGrid>
      <w:tr w:rsidR="002D53D8" w:rsidRPr="002D53D8" w14:paraId="561A70F6" w14:textId="77777777" w:rsidTr="002D53D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703938" w14:textId="77777777" w:rsidR="002D53D8" w:rsidRPr="002D53D8" w:rsidRDefault="005F3185" w:rsidP="002D53D8">
            <w:pPr>
              <w:suppressAutoHyphens w:val="0"/>
              <w:rPr>
                <w:rFonts w:ascii="Arial" w:hAnsi="Arial" w:cs="Arial"/>
                <w:b/>
                <w:bCs/>
                <w:color w:val="0000FF"/>
                <w:sz w:val="16"/>
                <w:szCs w:val="16"/>
                <w:u w:val="single"/>
                <w:lang w:eastAsia="en-GB"/>
              </w:rPr>
            </w:pPr>
            <w:hyperlink r:id="rId41" w:history="1">
              <w:r w:rsidR="002D53D8" w:rsidRPr="002D53D8">
                <w:rPr>
                  <w:rFonts w:ascii="Arial" w:hAnsi="Arial" w:cs="Arial"/>
                  <w:b/>
                  <w:bCs/>
                  <w:color w:val="0000FF"/>
                  <w:sz w:val="16"/>
                  <w:szCs w:val="16"/>
                  <w:u w:val="single"/>
                  <w:lang w:eastAsia="en-GB"/>
                </w:rPr>
                <w:t>s3i240440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74FECE4"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Support for IPPR mechanism in TS 33.128</w:t>
            </w:r>
          </w:p>
        </w:tc>
        <w:tc>
          <w:tcPr>
            <w:tcW w:w="1480" w:type="dxa"/>
            <w:tcBorders>
              <w:top w:val="single" w:sz="4" w:space="0" w:color="A6A6A6"/>
              <w:left w:val="nil"/>
              <w:bottom w:val="single" w:sz="4" w:space="0" w:color="A6A6A6"/>
              <w:right w:val="single" w:sz="4" w:space="0" w:color="A6A6A6"/>
            </w:tcBorders>
            <w:shd w:val="clear" w:color="auto" w:fill="auto"/>
            <w:hideMark/>
          </w:tcPr>
          <w:p w14:paraId="703FAE9B"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EVE compliancy solutions</w:t>
            </w:r>
          </w:p>
        </w:tc>
      </w:tr>
    </w:tbl>
    <w:p w14:paraId="7A59BDFE" w14:textId="77777777" w:rsidR="002D53D8" w:rsidRDefault="002D53D8" w:rsidP="00A12D8F">
      <w:pPr>
        <w:rPr>
          <w:lang w:val="it-IT"/>
        </w:rPr>
      </w:pPr>
    </w:p>
    <w:p w14:paraId="2F7E9D02" w14:textId="77777777" w:rsidR="002D53D8" w:rsidRDefault="002D53D8" w:rsidP="00A12D8F">
      <w:pPr>
        <w:rPr>
          <w:lang w:val="it-IT"/>
        </w:rPr>
      </w:pPr>
    </w:p>
    <w:tbl>
      <w:tblPr>
        <w:tblW w:w="6280" w:type="dxa"/>
        <w:tblLook w:val="04A0" w:firstRow="1" w:lastRow="0" w:firstColumn="1" w:lastColumn="0" w:noHBand="0" w:noVBand="1"/>
      </w:tblPr>
      <w:tblGrid>
        <w:gridCol w:w="973"/>
        <w:gridCol w:w="3830"/>
        <w:gridCol w:w="1477"/>
      </w:tblGrid>
      <w:tr w:rsidR="002D53D8" w:rsidRPr="00086153" w14:paraId="7133C8BE" w14:textId="77777777" w:rsidTr="002D53D8">
        <w:trPr>
          <w:trHeight w:val="73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9D9C0A" w14:textId="77777777" w:rsidR="002D53D8" w:rsidRPr="002D53D8" w:rsidRDefault="005F3185" w:rsidP="002D53D8">
            <w:pPr>
              <w:suppressAutoHyphens w:val="0"/>
              <w:rPr>
                <w:rFonts w:ascii="Arial" w:hAnsi="Arial" w:cs="Arial"/>
                <w:b/>
                <w:bCs/>
                <w:color w:val="0000FF"/>
                <w:sz w:val="16"/>
                <w:szCs w:val="16"/>
                <w:u w:val="single"/>
                <w:lang w:eastAsia="en-GB"/>
              </w:rPr>
            </w:pPr>
            <w:hyperlink r:id="rId42" w:history="1">
              <w:r w:rsidR="002D53D8" w:rsidRPr="002D53D8">
                <w:rPr>
                  <w:rFonts w:ascii="Arial" w:hAnsi="Arial" w:cs="Arial"/>
                  <w:b/>
                  <w:bCs/>
                  <w:color w:val="0000FF"/>
                  <w:sz w:val="16"/>
                  <w:szCs w:val="16"/>
                  <w:u w:val="single"/>
                  <w:lang w:eastAsia="en-GB"/>
                </w:rPr>
                <w:t>s3i240462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77FCB4"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Correction to have a proper reference to the list of events</w:t>
            </w:r>
          </w:p>
        </w:tc>
        <w:tc>
          <w:tcPr>
            <w:tcW w:w="1480" w:type="dxa"/>
            <w:tcBorders>
              <w:top w:val="single" w:sz="4" w:space="0" w:color="A6A6A6"/>
              <w:left w:val="nil"/>
              <w:bottom w:val="single" w:sz="4" w:space="0" w:color="A6A6A6"/>
              <w:right w:val="single" w:sz="4" w:space="0" w:color="A6A6A6"/>
            </w:tcBorders>
            <w:shd w:val="clear" w:color="auto" w:fill="auto"/>
            <w:hideMark/>
          </w:tcPr>
          <w:p w14:paraId="2F2673C3" w14:textId="408C8631" w:rsidR="002D53D8" w:rsidRPr="00074B48" w:rsidRDefault="002D53D8" w:rsidP="002D53D8">
            <w:pPr>
              <w:suppressAutoHyphens w:val="0"/>
              <w:rPr>
                <w:rFonts w:ascii="Arial" w:hAnsi="Arial" w:cs="Arial"/>
                <w:sz w:val="16"/>
                <w:szCs w:val="16"/>
                <w:lang w:val="it-IT" w:eastAsia="en-GB"/>
              </w:rPr>
            </w:pPr>
            <w:r w:rsidRPr="00074B48">
              <w:rPr>
                <w:rFonts w:ascii="Arial" w:hAnsi="Arial" w:cs="Arial"/>
                <w:sz w:val="16"/>
                <w:szCs w:val="16"/>
                <w:lang w:val="it-IT" w:eastAsia="en-GB"/>
              </w:rPr>
              <w:t>SA3-LI (</w:t>
            </w:r>
            <w:r w:rsidR="005F3185">
              <w:rPr>
                <w:rFonts w:ascii="Arial" w:hAnsi="Arial" w:cs="Arial"/>
                <w:sz w:val="16"/>
                <w:szCs w:val="16"/>
                <w:lang w:val="it-IT" w:eastAsia="en-GB"/>
              </w:rPr>
              <w:t>Nokia</w:t>
            </w:r>
            <w:r w:rsidRPr="00074B48">
              <w:rPr>
                <w:rFonts w:ascii="Arial" w:hAnsi="Arial" w:cs="Arial"/>
                <w:sz w:val="16"/>
                <w:szCs w:val="16"/>
                <w:lang w:val="it-IT" w:eastAsia="en-GB"/>
              </w:rPr>
              <w:t>, OTD)</w:t>
            </w:r>
          </w:p>
        </w:tc>
      </w:tr>
    </w:tbl>
    <w:p w14:paraId="6B8D6B87" w14:textId="77777777" w:rsidR="002D53D8" w:rsidRDefault="002D53D8" w:rsidP="00A12D8F">
      <w:pPr>
        <w:rPr>
          <w:lang w:val="it-IT"/>
        </w:rPr>
      </w:pPr>
    </w:p>
    <w:p w14:paraId="10F6170A" w14:textId="77777777" w:rsidR="002D53D8" w:rsidRPr="00F10CB1" w:rsidRDefault="002D53D8" w:rsidP="00A12D8F">
      <w:pPr>
        <w:rPr>
          <w:lang w:val="it-IT"/>
        </w:rPr>
      </w:pPr>
    </w:p>
    <w:p w14:paraId="7C30EAFF" w14:textId="4862A374" w:rsidR="004376A9" w:rsidRPr="00237AF2" w:rsidRDefault="004376A9" w:rsidP="004376A9">
      <w:pPr>
        <w:pStyle w:val="Heading1"/>
        <w:rPr>
          <w:color w:val="000000"/>
        </w:rPr>
      </w:pPr>
      <w:r w:rsidRPr="00237AF2">
        <w:rPr>
          <w:color w:val="000000"/>
        </w:rPr>
        <w:t>9 Draft TR 33.929</w:t>
      </w:r>
    </w:p>
    <w:p w14:paraId="761E5E5B" w14:textId="77777777" w:rsidR="002F7AF4" w:rsidRDefault="002F7AF4" w:rsidP="00145304"/>
    <w:tbl>
      <w:tblPr>
        <w:tblW w:w="6280" w:type="dxa"/>
        <w:tblLook w:val="04A0" w:firstRow="1" w:lastRow="0" w:firstColumn="1" w:lastColumn="0" w:noHBand="0" w:noVBand="1"/>
      </w:tblPr>
      <w:tblGrid>
        <w:gridCol w:w="973"/>
        <w:gridCol w:w="3830"/>
        <w:gridCol w:w="1477"/>
      </w:tblGrid>
      <w:tr w:rsidR="002F7AF4" w:rsidRPr="002F7AF4" w14:paraId="3EA6F8E6"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1BBA34" w14:textId="77777777" w:rsidR="002F7AF4" w:rsidRPr="002F7AF4" w:rsidRDefault="005F3185" w:rsidP="002F7AF4">
            <w:pPr>
              <w:suppressAutoHyphens w:val="0"/>
              <w:rPr>
                <w:rFonts w:ascii="Arial" w:hAnsi="Arial" w:cs="Arial"/>
                <w:b/>
                <w:bCs/>
                <w:color w:val="0000FF"/>
                <w:sz w:val="16"/>
                <w:szCs w:val="16"/>
                <w:u w:val="single"/>
                <w:lang w:eastAsia="en-GB"/>
              </w:rPr>
            </w:pPr>
            <w:hyperlink r:id="rId43" w:history="1">
              <w:r w:rsidR="002F7AF4" w:rsidRPr="002F7AF4">
                <w:rPr>
                  <w:rFonts w:ascii="Arial" w:hAnsi="Arial" w:cs="Arial"/>
                  <w:b/>
                  <w:bCs/>
                  <w:color w:val="0000FF"/>
                  <w:sz w:val="16"/>
                  <w:szCs w:val="16"/>
                  <w:u w:val="single"/>
                  <w:lang w:eastAsia="en-GB"/>
                </w:rPr>
                <w:t>s3i240418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5C31038"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TR 33.929-1 -  LI for IMS based services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1751F815" w14:textId="54E82C13" w:rsidR="002F7AF4" w:rsidRPr="002F7AF4" w:rsidRDefault="005F3185" w:rsidP="002F7AF4">
            <w:pPr>
              <w:suppressAutoHyphens w:val="0"/>
              <w:rPr>
                <w:rFonts w:ascii="Arial" w:hAnsi="Arial" w:cs="Arial"/>
                <w:sz w:val="16"/>
                <w:szCs w:val="16"/>
                <w:lang w:eastAsia="en-GB"/>
              </w:rPr>
            </w:pPr>
            <w:r>
              <w:rPr>
                <w:rFonts w:ascii="Arial" w:hAnsi="Arial" w:cs="Arial"/>
                <w:sz w:val="16"/>
                <w:szCs w:val="16"/>
                <w:lang w:eastAsia="en-GB"/>
              </w:rPr>
              <w:t>Nokia</w:t>
            </w:r>
          </w:p>
        </w:tc>
      </w:tr>
    </w:tbl>
    <w:p w14:paraId="27E303C1" w14:textId="77777777" w:rsidR="002F7AF4" w:rsidRDefault="002F7AF4" w:rsidP="00145304"/>
    <w:p w14:paraId="182D6E8C" w14:textId="4F5C6D89" w:rsidR="00504F1E" w:rsidRDefault="004376A9" w:rsidP="00145304">
      <w:r w:rsidRPr="00237AF2">
        <w:t xml:space="preserve"> </w:t>
      </w:r>
    </w:p>
    <w:tbl>
      <w:tblPr>
        <w:tblW w:w="6280" w:type="dxa"/>
        <w:tblLook w:val="04A0" w:firstRow="1" w:lastRow="0" w:firstColumn="1" w:lastColumn="0" w:noHBand="0" w:noVBand="1"/>
      </w:tblPr>
      <w:tblGrid>
        <w:gridCol w:w="973"/>
        <w:gridCol w:w="3830"/>
        <w:gridCol w:w="1477"/>
      </w:tblGrid>
      <w:tr w:rsidR="002F7AF4" w:rsidRPr="002F7AF4" w14:paraId="2A13985A"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93336A" w14:textId="77777777" w:rsidR="002F7AF4" w:rsidRPr="002F7AF4" w:rsidRDefault="005F3185" w:rsidP="002F7AF4">
            <w:pPr>
              <w:suppressAutoHyphens w:val="0"/>
              <w:rPr>
                <w:rFonts w:ascii="Arial" w:hAnsi="Arial" w:cs="Arial"/>
                <w:b/>
                <w:bCs/>
                <w:color w:val="0000FF"/>
                <w:sz w:val="16"/>
                <w:szCs w:val="16"/>
                <w:u w:val="single"/>
                <w:lang w:eastAsia="en-GB"/>
              </w:rPr>
            </w:pPr>
            <w:hyperlink r:id="rId44" w:history="1">
              <w:r w:rsidR="002F7AF4" w:rsidRPr="002F7AF4">
                <w:rPr>
                  <w:rFonts w:ascii="Arial" w:hAnsi="Arial" w:cs="Arial"/>
                  <w:b/>
                  <w:bCs/>
                  <w:color w:val="0000FF"/>
                  <w:sz w:val="16"/>
                  <w:szCs w:val="16"/>
                  <w:u w:val="single"/>
                  <w:lang w:eastAsia="en-GB"/>
                </w:rPr>
                <w:t>s3i240419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C282DB2"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TR 33.929-2: LI for IMS based STIR/SHAKEN</w:t>
            </w:r>
          </w:p>
        </w:tc>
        <w:tc>
          <w:tcPr>
            <w:tcW w:w="1480" w:type="dxa"/>
            <w:tcBorders>
              <w:top w:val="single" w:sz="4" w:space="0" w:color="A6A6A6"/>
              <w:left w:val="nil"/>
              <w:bottom w:val="single" w:sz="4" w:space="0" w:color="A6A6A6"/>
              <w:right w:val="single" w:sz="4" w:space="0" w:color="A6A6A6"/>
            </w:tcBorders>
            <w:shd w:val="clear" w:color="auto" w:fill="auto"/>
            <w:hideMark/>
          </w:tcPr>
          <w:p w14:paraId="4C6DC461" w14:textId="2996F1A3" w:rsidR="002F7AF4" w:rsidRPr="002F7AF4" w:rsidRDefault="005F3185" w:rsidP="002F7AF4">
            <w:pPr>
              <w:suppressAutoHyphens w:val="0"/>
              <w:rPr>
                <w:rFonts w:ascii="Arial" w:hAnsi="Arial" w:cs="Arial"/>
                <w:sz w:val="16"/>
                <w:szCs w:val="16"/>
                <w:lang w:eastAsia="en-GB"/>
              </w:rPr>
            </w:pPr>
            <w:r>
              <w:rPr>
                <w:rFonts w:ascii="Arial" w:hAnsi="Arial" w:cs="Arial"/>
                <w:sz w:val="16"/>
                <w:szCs w:val="16"/>
                <w:lang w:eastAsia="en-GB"/>
              </w:rPr>
              <w:t>Nokia</w:t>
            </w:r>
          </w:p>
        </w:tc>
      </w:tr>
    </w:tbl>
    <w:p w14:paraId="5322FD74" w14:textId="77777777" w:rsidR="0062357F" w:rsidRDefault="0062357F" w:rsidP="00145304"/>
    <w:p w14:paraId="7B3679C0" w14:textId="77777777" w:rsidR="002F7AF4" w:rsidRDefault="002F7AF4" w:rsidP="00145304"/>
    <w:tbl>
      <w:tblPr>
        <w:tblW w:w="6280" w:type="dxa"/>
        <w:tblLook w:val="04A0" w:firstRow="1" w:lastRow="0" w:firstColumn="1" w:lastColumn="0" w:noHBand="0" w:noVBand="1"/>
      </w:tblPr>
      <w:tblGrid>
        <w:gridCol w:w="973"/>
        <w:gridCol w:w="3830"/>
        <w:gridCol w:w="1477"/>
      </w:tblGrid>
      <w:tr w:rsidR="002D53D8" w:rsidRPr="002D53D8" w14:paraId="6308A482" w14:textId="77777777" w:rsidTr="002D53D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182900" w14:textId="77777777" w:rsidR="002D53D8" w:rsidRPr="002D53D8" w:rsidRDefault="005F3185" w:rsidP="002D53D8">
            <w:pPr>
              <w:suppressAutoHyphens w:val="0"/>
              <w:rPr>
                <w:rFonts w:ascii="Arial" w:hAnsi="Arial" w:cs="Arial"/>
                <w:b/>
                <w:bCs/>
                <w:color w:val="0000FF"/>
                <w:sz w:val="16"/>
                <w:szCs w:val="16"/>
                <w:u w:val="single"/>
                <w:lang w:eastAsia="en-GB"/>
              </w:rPr>
            </w:pPr>
            <w:hyperlink r:id="rId45" w:history="1">
              <w:r w:rsidR="002D53D8" w:rsidRPr="002D53D8">
                <w:rPr>
                  <w:rFonts w:ascii="Arial" w:hAnsi="Arial" w:cs="Arial"/>
                  <w:b/>
                  <w:bCs/>
                  <w:color w:val="0000FF"/>
                  <w:sz w:val="16"/>
                  <w:szCs w:val="16"/>
                  <w:u w:val="single"/>
                  <w:lang w:eastAsia="en-GB"/>
                </w:rPr>
                <w:t>s3i240465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2E9BC38"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TR 33.929-3: LI for Messaging Service</w:t>
            </w:r>
          </w:p>
        </w:tc>
        <w:tc>
          <w:tcPr>
            <w:tcW w:w="1480" w:type="dxa"/>
            <w:tcBorders>
              <w:top w:val="single" w:sz="4" w:space="0" w:color="A6A6A6"/>
              <w:left w:val="nil"/>
              <w:bottom w:val="single" w:sz="4" w:space="0" w:color="A6A6A6"/>
              <w:right w:val="single" w:sz="4" w:space="0" w:color="A6A6A6"/>
            </w:tcBorders>
            <w:shd w:val="clear" w:color="auto" w:fill="auto"/>
            <w:hideMark/>
          </w:tcPr>
          <w:p w14:paraId="4BE6744E" w14:textId="66ED0ABF" w:rsidR="002D53D8" w:rsidRPr="002D53D8" w:rsidRDefault="005F3185" w:rsidP="002D53D8">
            <w:pPr>
              <w:suppressAutoHyphens w:val="0"/>
              <w:rPr>
                <w:rFonts w:ascii="Arial" w:hAnsi="Arial" w:cs="Arial"/>
                <w:sz w:val="16"/>
                <w:szCs w:val="16"/>
                <w:lang w:eastAsia="en-GB"/>
              </w:rPr>
            </w:pPr>
            <w:r>
              <w:rPr>
                <w:rFonts w:ascii="Arial" w:hAnsi="Arial" w:cs="Arial"/>
                <w:sz w:val="16"/>
                <w:szCs w:val="16"/>
                <w:lang w:eastAsia="en-GB"/>
              </w:rPr>
              <w:t>Nokia</w:t>
            </w:r>
          </w:p>
        </w:tc>
      </w:tr>
    </w:tbl>
    <w:p w14:paraId="6776E2AA" w14:textId="77777777" w:rsidR="002F7AF4" w:rsidRPr="002F7AF4" w:rsidRDefault="002F7AF4" w:rsidP="00145304">
      <w:pPr>
        <w:rPr>
          <w:highlight w:val="yellow"/>
        </w:rPr>
      </w:pPr>
    </w:p>
    <w:p w14:paraId="4CD49BBB" w14:textId="77777777" w:rsidR="002F7AF4" w:rsidRPr="002F7AF4" w:rsidRDefault="002F7AF4" w:rsidP="00145304">
      <w:pPr>
        <w:rPr>
          <w:highlight w:val="yellow"/>
        </w:rPr>
      </w:pPr>
    </w:p>
    <w:tbl>
      <w:tblPr>
        <w:tblW w:w="6280" w:type="dxa"/>
        <w:tblLook w:val="04A0" w:firstRow="1" w:lastRow="0" w:firstColumn="1" w:lastColumn="0" w:noHBand="0" w:noVBand="1"/>
      </w:tblPr>
      <w:tblGrid>
        <w:gridCol w:w="973"/>
        <w:gridCol w:w="3830"/>
        <w:gridCol w:w="1477"/>
      </w:tblGrid>
      <w:tr w:rsidR="002D53D8" w:rsidRPr="002D53D8" w14:paraId="7CEC1A86" w14:textId="77777777" w:rsidTr="002D53D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8733C34" w14:textId="77777777" w:rsidR="002D53D8" w:rsidRPr="002D53D8" w:rsidRDefault="005F3185" w:rsidP="002D53D8">
            <w:pPr>
              <w:suppressAutoHyphens w:val="0"/>
              <w:rPr>
                <w:rFonts w:ascii="Arial" w:hAnsi="Arial" w:cs="Arial"/>
                <w:b/>
                <w:bCs/>
                <w:color w:val="0000FF"/>
                <w:sz w:val="16"/>
                <w:szCs w:val="16"/>
                <w:u w:val="single"/>
                <w:lang w:eastAsia="en-GB"/>
              </w:rPr>
            </w:pPr>
            <w:hyperlink r:id="rId46" w:history="1">
              <w:r w:rsidR="002D53D8" w:rsidRPr="002D53D8">
                <w:rPr>
                  <w:rFonts w:ascii="Arial" w:hAnsi="Arial" w:cs="Arial"/>
                  <w:b/>
                  <w:bCs/>
                  <w:color w:val="0000FF"/>
                  <w:sz w:val="16"/>
                  <w:szCs w:val="16"/>
                  <w:u w:val="single"/>
                  <w:lang w:eastAsia="en-GB"/>
                </w:rPr>
                <w:t>s3i240466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7D97E83" w14:textId="77777777" w:rsidR="002D53D8" w:rsidRPr="00074B48" w:rsidRDefault="002D53D8" w:rsidP="002D53D8">
            <w:pPr>
              <w:suppressAutoHyphens w:val="0"/>
              <w:rPr>
                <w:rFonts w:ascii="Arial" w:hAnsi="Arial" w:cs="Arial"/>
                <w:sz w:val="16"/>
                <w:szCs w:val="16"/>
                <w:lang w:val="it-IT" w:eastAsia="en-GB"/>
              </w:rPr>
            </w:pPr>
            <w:r w:rsidRPr="00074B48">
              <w:rPr>
                <w:rFonts w:ascii="Arial" w:hAnsi="Arial" w:cs="Arial"/>
                <w:sz w:val="16"/>
                <w:szCs w:val="16"/>
                <w:lang w:val="it-IT" w:eastAsia="en-GB"/>
              </w:rPr>
              <w:t>TR 33.929-4 - LI for data in 5G core</w:t>
            </w:r>
          </w:p>
        </w:tc>
        <w:tc>
          <w:tcPr>
            <w:tcW w:w="1480" w:type="dxa"/>
            <w:tcBorders>
              <w:top w:val="single" w:sz="4" w:space="0" w:color="A6A6A6"/>
              <w:left w:val="nil"/>
              <w:bottom w:val="single" w:sz="4" w:space="0" w:color="A6A6A6"/>
              <w:right w:val="single" w:sz="4" w:space="0" w:color="A6A6A6"/>
            </w:tcBorders>
            <w:shd w:val="clear" w:color="auto" w:fill="auto"/>
            <w:hideMark/>
          </w:tcPr>
          <w:p w14:paraId="6DD76FE2" w14:textId="6B640628" w:rsidR="002D53D8" w:rsidRPr="002D53D8" w:rsidRDefault="005F3185" w:rsidP="002D53D8">
            <w:pPr>
              <w:suppressAutoHyphens w:val="0"/>
              <w:rPr>
                <w:rFonts w:ascii="Arial" w:hAnsi="Arial" w:cs="Arial"/>
                <w:sz w:val="16"/>
                <w:szCs w:val="16"/>
                <w:lang w:eastAsia="en-GB"/>
              </w:rPr>
            </w:pPr>
            <w:r>
              <w:rPr>
                <w:rFonts w:ascii="Arial" w:hAnsi="Arial" w:cs="Arial"/>
                <w:sz w:val="16"/>
                <w:szCs w:val="16"/>
                <w:lang w:eastAsia="en-GB"/>
              </w:rPr>
              <w:t>Nokia</w:t>
            </w:r>
          </w:p>
        </w:tc>
      </w:tr>
    </w:tbl>
    <w:p w14:paraId="76D6867B" w14:textId="77777777" w:rsidR="002F7AF4" w:rsidRDefault="002F7AF4" w:rsidP="00145304"/>
    <w:p w14:paraId="476817F0" w14:textId="77777777" w:rsidR="002F7AF4" w:rsidRDefault="002F7AF4" w:rsidP="00145304"/>
    <w:tbl>
      <w:tblPr>
        <w:tblW w:w="6280" w:type="dxa"/>
        <w:tblLook w:val="04A0" w:firstRow="1" w:lastRow="0" w:firstColumn="1" w:lastColumn="0" w:noHBand="0" w:noVBand="1"/>
      </w:tblPr>
      <w:tblGrid>
        <w:gridCol w:w="973"/>
        <w:gridCol w:w="3830"/>
        <w:gridCol w:w="1477"/>
      </w:tblGrid>
      <w:tr w:rsidR="002F7AF4" w:rsidRPr="002F7AF4" w14:paraId="50838056"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96A132" w14:textId="77777777" w:rsidR="002F7AF4" w:rsidRPr="002F7AF4" w:rsidRDefault="005F3185" w:rsidP="002F7AF4">
            <w:pPr>
              <w:suppressAutoHyphens w:val="0"/>
              <w:rPr>
                <w:rFonts w:ascii="Arial" w:hAnsi="Arial" w:cs="Arial"/>
                <w:b/>
                <w:bCs/>
                <w:color w:val="0000FF"/>
                <w:sz w:val="16"/>
                <w:szCs w:val="16"/>
                <w:u w:val="single"/>
                <w:lang w:eastAsia="en-GB"/>
              </w:rPr>
            </w:pPr>
            <w:hyperlink r:id="rId47" w:history="1">
              <w:r w:rsidR="002F7AF4" w:rsidRPr="002F7AF4">
                <w:rPr>
                  <w:rFonts w:ascii="Arial" w:hAnsi="Arial" w:cs="Arial"/>
                  <w:b/>
                  <w:bCs/>
                  <w:color w:val="0000FF"/>
                  <w:sz w:val="16"/>
                  <w:szCs w:val="16"/>
                  <w:u w:val="single"/>
                  <w:lang w:eastAsia="en-GB"/>
                </w:rPr>
                <w:t>s3i240422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B2CF2A"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TR 33.929-5: LI for ID Association Caching</w:t>
            </w:r>
          </w:p>
        </w:tc>
        <w:tc>
          <w:tcPr>
            <w:tcW w:w="1480" w:type="dxa"/>
            <w:tcBorders>
              <w:top w:val="single" w:sz="4" w:space="0" w:color="A6A6A6"/>
              <w:left w:val="nil"/>
              <w:bottom w:val="single" w:sz="4" w:space="0" w:color="A6A6A6"/>
              <w:right w:val="single" w:sz="4" w:space="0" w:color="A6A6A6"/>
            </w:tcBorders>
            <w:shd w:val="clear" w:color="auto" w:fill="auto"/>
            <w:hideMark/>
          </w:tcPr>
          <w:p w14:paraId="4CC22EA0" w14:textId="6580A837" w:rsidR="002F7AF4" w:rsidRPr="002F7AF4" w:rsidRDefault="005F3185" w:rsidP="002F7AF4">
            <w:pPr>
              <w:suppressAutoHyphens w:val="0"/>
              <w:rPr>
                <w:rFonts w:ascii="Arial" w:hAnsi="Arial" w:cs="Arial"/>
                <w:sz w:val="16"/>
                <w:szCs w:val="16"/>
                <w:lang w:eastAsia="en-GB"/>
              </w:rPr>
            </w:pPr>
            <w:r>
              <w:rPr>
                <w:rFonts w:ascii="Arial" w:hAnsi="Arial" w:cs="Arial"/>
                <w:sz w:val="16"/>
                <w:szCs w:val="16"/>
                <w:lang w:eastAsia="en-GB"/>
              </w:rPr>
              <w:t>Nokia</w:t>
            </w:r>
          </w:p>
        </w:tc>
      </w:tr>
    </w:tbl>
    <w:p w14:paraId="4EC3EBDC" w14:textId="77777777" w:rsidR="002F7AF4" w:rsidRDefault="002F7AF4" w:rsidP="00145304"/>
    <w:p w14:paraId="1989361E" w14:textId="77777777" w:rsidR="002F7AF4" w:rsidRDefault="002F7AF4" w:rsidP="00145304"/>
    <w:tbl>
      <w:tblPr>
        <w:tblW w:w="6280" w:type="dxa"/>
        <w:tblLook w:val="04A0" w:firstRow="1" w:lastRow="0" w:firstColumn="1" w:lastColumn="0" w:noHBand="0" w:noVBand="1"/>
      </w:tblPr>
      <w:tblGrid>
        <w:gridCol w:w="973"/>
        <w:gridCol w:w="3830"/>
        <w:gridCol w:w="1477"/>
      </w:tblGrid>
      <w:tr w:rsidR="002F7AF4" w:rsidRPr="002F7AF4" w14:paraId="6F166500"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0844DA" w14:textId="77777777" w:rsidR="002F7AF4" w:rsidRPr="002F7AF4" w:rsidRDefault="005F3185" w:rsidP="002F7AF4">
            <w:pPr>
              <w:suppressAutoHyphens w:val="0"/>
              <w:rPr>
                <w:rFonts w:ascii="Arial" w:hAnsi="Arial" w:cs="Arial"/>
                <w:b/>
                <w:bCs/>
                <w:color w:val="0000FF"/>
                <w:sz w:val="16"/>
                <w:szCs w:val="16"/>
                <w:u w:val="single"/>
                <w:lang w:eastAsia="en-GB"/>
              </w:rPr>
            </w:pPr>
            <w:hyperlink r:id="rId48" w:history="1">
              <w:r w:rsidR="002F7AF4" w:rsidRPr="002F7AF4">
                <w:rPr>
                  <w:rFonts w:ascii="Arial" w:hAnsi="Arial" w:cs="Arial"/>
                  <w:b/>
                  <w:bCs/>
                  <w:color w:val="0000FF"/>
                  <w:sz w:val="16"/>
                  <w:szCs w:val="16"/>
                  <w:u w:val="single"/>
                  <w:lang w:eastAsia="en-GB"/>
                </w:rPr>
                <w:t>s3i240423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74636EF"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TR 33.929-6: LI for IMS based RCS</w:t>
            </w:r>
          </w:p>
        </w:tc>
        <w:tc>
          <w:tcPr>
            <w:tcW w:w="1480" w:type="dxa"/>
            <w:tcBorders>
              <w:top w:val="single" w:sz="4" w:space="0" w:color="A6A6A6"/>
              <w:left w:val="nil"/>
              <w:bottom w:val="single" w:sz="4" w:space="0" w:color="A6A6A6"/>
              <w:right w:val="single" w:sz="4" w:space="0" w:color="A6A6A6"/>
            </w:tcBorders>
            <w:shd w:val="clear" w:color="auto" w:fill="auto"/>
            <w:hideMark/>
          </w:tcPr>
          <w:p w14:paraId="0BB66391" w14:textId="19A788D3" w:rsidR="002F7AF4" w:rsidRPr="002F7AF4" w:rsidRDefault="005F3185" w:rsidP="002F7AF4">
            <w:pPr>
              <w:suppressAutoHyphens w:val="0"/>
              <w:rPr>
                <w:rFonts w:ascii="Arial" w:hAnsi="Arial" w:cs="Arial"/>
                <w:sz w:val="16"/>
                <w:szCs w:val="16"/>
                <w:lang w:eastAsia="en-GB"/>
              </w:rPr>
            </w:pPr>
            <w:r>
              <w:rPr>
                <w:rFonts w:ascii="Arial" w:hAnsi="Arial" w:cs="Arial"/>
                <w:sz w:val="16"/>
                <w:szCs w:val="16"/>
                <w:lang w:eastAsia="en-GB"/>
              </w:rPr>
              <w:t>Nokia</w:t>
            </w:r>
          </w:p>
        </w:tc>
      </w:tr>
    </w:tbl>
    <w:p w14:paraId="234E2E4E" w14:textId="77777777" w:rsidR="002F7AF4" w:rsidRDefault="002F7AF4" w:rsidP="00145304"/>
    <w:tbl>
      <w:tblPr>
        <w:tblW w:w="6280" w:type="dxa"/>
        <w:tblLook w:val="04A0" w:firstRow="1" w:lastRow="0" w:firstColumn="1" w:lastColumn="0" w:noHBand="0" w:noVBand="1"/>
      </w:tblPr>
      <w:tblGrid>
        <w:gridCol w:w="973"/>
        <w:gridCol w:w="3830"/>
        <w:gridCol w:w="1477"/>
      </w:tblGrid>
      <w:tr w:rsidR="002F7AF4" w:rsidRPr="002F7AF4" w14:paraId="5DCC5F06"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47828EB" w14:textId="77777777" w:rsidR="002F7AF4" w:rsidRPr="002F7AF4" w:rsidRDefault="005F3185" w:rsidP="002F7AF4">
            <w:pPr>
              <w:suppressAutoHyphens w:val="0"/>
              <w:rPr>
                <w:rFonts w:ascii="Arial" w:hAnsi="Arial" w:cs="Arial"/>
                <w:b/>
                <w:bCs/>
                <w:color w:val="0000FF"/>
                <w:sz w:val="16"/>
                <w:szCs w:val="16"/>
                <w:u w:val="single"/>
                <w:lang w:eastAsia="en-GB"/>
              </w:rPr>
            </w:pPr>
            <w:hyperlink r:id="rId49" w:history="1">
              <w:r w:rsidR="002F7AF4" w:rsidRPr="002F7AF4">
                <w:rPr>
                  <w:rFonts w:ascii="Arial" w:hAnsi="Arial" w:cs="Arial"/>
                  <w:b/>
                  <w:bCs/>
                  <w:color w:val="0000FF"/>
                  <w:sz w:val="16"/>
                  <w:szCs w:val="16"/>
                  <w:u w:val="single"/>
                  <w:lang w:eastAsia="en-GB"/>
                </w:rPr>
                <w:t>s3i240424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C6A7D2"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TR 33.929-7: LI for location acquisition capabilities</w:t>
            </w:r>
          </w:p>
        </w:tc>
        <w:tc>
          <w:tcPr>
            <w:tcW w:w="1480" w:type="dxa"/>
            <w:tcBorders>
              <w:top w:val="single" w:sz="4" w:space="0" w:color="A6A6A6"/>
              <w:left w:val="nil"/>
              <w:bottom w:val="single" w:sz="4" w:space="0" w:color="A6A6A6"/>
              <w:right w:val="single" w:sz="4" w:space="0" w:color="A6A6A6"/>
            </w:tcBorders>
            <w:shd w:val="clear" w:color="auto" w:fill="auto"/>
            <w:hideMark/>
          </w:tcPr>
          <w:p w14:paraId="10210513" w14:textId="5D73F130" w:rsidR="002F7AF4" w:rsidRPr="002F7AF4" w:rsidRDefault="005F3185" w:rsidP="002F7AF4">
            <w:pPr>
              <w:suppressAutoHyphens w:val="0"/>
              <w:rPr>
                <w:rFonts w:ascii="Arial" w:hAnsi="Arial" w:cs="Arial"/>
                <w:sz w:val="16"/>
                <w:szCs w:val="16"/>
                <w:lang w:eastAsia="en-GB"/>
              </w:rPr>
            </w:pPr>
            <w:r>
              <w:rPr>
                <w:rFonts w:ascii="Arial" w:hAnsi="Arial" w:cs="Arial"/>
                <w:sz w:val="16"/>
                <w:szCs w:val="16"/>
                <w:lang w:eastAsia="en-GB"/>
              </w:rPr>
              <w:t>Nokia</w:t>
            </w:r>
          </w:p>
        </w:tc>
      </w:tr>
    </w:tbl>
    <w:p w14:paraId="5703305A" w14:textId="77777777" w:rsidR="002F7AF4" w:rsidRDefault="002F7AF4" w:rsidP="00145304"/>
    <w:p w14:paraId="578151C9" w14:textId="77777777" w:rsidR="002F7AF4" w:rsidRDefault="002F7AF4" w:rsidP="00145304"/>
    <w:tbl>
      <w:tblPr>
        <w:tblW w:w="6280" w:type="dxa"/>
        <w:tblLook w:val="04A0" w:firstRow="1" w:lastRow="0" w:firstColumn="1" w:lastColumn="0" w:noHBand="0" w:noVBand="1"/>
      </w:tblPr>
      <w:tblGrid>
        <w:gridCol w:w="973"/>
        <w:gridCol w:w="3830"/>
        <w:gridCol w:w="1477"/>
      </w:tblGrid>
      <w:tr w:rsidR="002F7AF4" w:rsidRPr="002F7AF4" w14:paraId="13E59331"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1BDBD6D" w14:textId="77777777" w:rsidR="002F7AF4" w:rsidRPr="002F7AF4" w:rsidRDefault="005F3185" w:rsidP="002F7AF4">
            <w:pPr>
              <w:suppressAutoHyphens w:val="0"/>
              <w:rPr>
                <w:rFonts w:ascii="Arial" w:hAnsi="Arial" w:cs="Arial"/>
                <w:b/>
                <w:bCs/>
                <w:color w:val="0000FF"/>
                <w:sz w:val="16"/>
                <w:szCs w:val="16"/>
                <w:u w:val="single"/>
                <w:lang w:eastAsia="en-GB"/>
              </w:rPr>
            </w:pPr>
            <w:hyperlink r:id="rId50" w:history="1">
              <w:r w:rsidR="002F7AF4" w:rsidRPr="002F7AF4">
                <w:rPr>
                  <w:rFonts w:ascii="Arial" w:hAnsi="Arial" w:cs="Arial"/>
                  <w:b/>
                  <w:bCs/>
                  <w:color w:val="0000FF"/>
                  <w:sz w:val="16"/>
                  <w:szCs w:val="16"/>
                  <w:u w:val="single"/>
                  <w:lang w:eastAsia="en-GB"/>
                </w:rPr>
                <w:t>s3i240425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718DF08"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TR 33.929-8: LI for MMS</w:t>
            </w:r>
          </w:p>
        </w:tc>
        <w:tc>
          <w:tcPr>
            <w:tcW w:w="1480" w:type="dxa"/>
            <w:tcBorders>
              <w:top w:val="single" w:sz="4" w:space="0" w:color="A6A6A6"/>
              <w:left w:val="nil"/>
              <w:bottom w:val="single" w:sz="4" w:space="0" w:color="A6A6A6"/>
              <w:right w:val="single" w:sz="4" w:space="0" w:color="A6A6A6"/>
            </w:tcBorders>
            <w:shd w:val="clear" w:color="auto" w:fill="auto"/>
            <w:hideMark/>
          </w:tcPr>
          <w:p w14:paraId="203106FB" w14:textId="36F5FF6D" w:rsidR="002F7AF4" w:rsidRPr="002F7AF4" w:rsidRDefault="005F3185" w:rsidP="002F7AF4">
            <w:pPr>
              <w:suppressAutoHyphens w:val="0"/>
              <w:rPr>
                <w:rFonts w:ascii="Arial" w:hAnsi="Arial" w:cs="Arial"/>
                <w:sz w:val="16"/>
                <w:szCs w:val="16"/>
                <w:lang w:eastAsia="en-GB"/>
              </w:rPr>
            </w:pPr>
            <w:r>
              <w:rPr>
                <w:rFonts w:ascii="Arial" w:hAnsi="Arial" w:cs="Arial"/>
                <w:sz w:val="16"/>
                <w:szCs w:val="16"/>
                <w:lang w:eastAsia="en-GB"/>
              </w:rPr>
              <w:t>Nokia</w:t>
            </w:r>
          </w:p>
        </w:tc>
      </w:tr>
    </w:tbl>
    <w:p w14:paraId="4DAC5599" w14:textId="77777777" w:rsidR="002F7AF4" w:rsidRDefault="002F7AF4" w:rsidP="00145304"/>
    <w:p w14:paraId="5B4508E5" w14:textId="77777777" w:rsidR="002F7AF4" w:rsidRDefault="002F7AF4" w:rsidP="00145304"/>
    <w:tbl>
      <w:tblPr>
        <w:tblW w:w="6280" w:type="dxa"/>
        <w:tblLook w:val="04A0" w:firstRow="1" w:lastRow="0" w:firstColumn="1" w:lastColumn="0" w:noHBand="0" w:noVBand="1"/>
      </w:tblPr>
      <w:tblGrid>
        <w:gridCol w:w="973"/>
        <w:gridCol w:w="3830"/>
        <w:gridCol w:w="1477"/>
      </w:tblGrid>
      <w:tr w:rsidR="002F7AF4" w:rsidRPr="002F7AF4" w14:paraId="032FD656" w14:textId="77777777" w:rsidTr="002F7AF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0088DB7" w14:textId="77777777" w:rsidR="002F7AF4" w:rsidRPr="002F7AF4" w:rsidRDefault="005F3185" w:rsidP="002F7AF4">
            <w:pPr>
              <w:suppressAutoHyphens w:val="0"/>
              <w:rPr>
                <w:rFonts w:ascii="Arial" w:hAnsi="Arial" w:cs="Arial"/>
                <w:b/>
                <w:bCs/>
                <w:color w:val="0000FF"/>
                <w:sz w:val="16"/>
                <w:szCs w:val="16"/>
                <w:u w:val="single"/>
                <w:lang w:eastAsia="en-GB"/>
              </w:rPr>
            </w:pPr>
            <w:hyperlink r:id="rId51" w:history="1">
              <w:r w:rsidR="002F7AF4" w:rsidRPr="002F7AF4">
                <w:rPr>
                  <w:rFonts w:ascii="Arial" w:hAnsi="Arial" w:cs="Arial"/>
                  <w:b/>
                  <w:bCs/>
                  <w:color w:val="0000FF"/>
                  <w:sz w:val="16"/>
                  <w:szCs w:val="16"/>
                  <w:u w:val="single"/>
                  <w:lang w:eastAsia="en-GB"/>
                </w:rPr>
                <w:t>s3i240426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3319533"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TR 33.929-9: LI for PTC</w:t>
            </w:r>
          </w:p>
        </w:tc>
        <w:tc>
          <w:tcPr>
            <w:tcW w:w="1480" w:type="dxa"/>
            <w:tcBorders>
              <w:top w:val="single" w:sz="4" w:space="0" w:color="A6A6A6"/>
              <w:left w:val="nil"/>
              <w:bottom w:val="single" w:sz="4" w:space="0" w:color="A6A6A6"/>
              <w:right w:val="single" w:sz="4" w:space="0" w:color="A6A6A6"/>
            </w:tcBorders>
            <w:shd w:val="clear" w:color="auto" w:fill="auto"/>
            <w:hideMark/>
          </w:tcPr>
          <w:p w14:paraId="603598B2" w14:textId="4DA4352C" w:rsidR="002F7AF4" w:rsidRPr="002F7AF4" w:rsidRDefault="005F3185" w:rsidP="002F7AF4">
            <w:pPr>
              <w:suppressAutoHyphens w:val="0"/>
              <w:rPr>
                <w:rFonts w:ascii="Arial" w:hAnsi="Arial" w:cs="Arial"/>
                <w:sz w:val="16"/>
                <w:szCs w:val="16"/>
                <w:lang w:eastAsia="en-GB"/>
              </w:rPr>
            </w:pPr>
            <w:r>
              <w:rPr>
                <w:rFonts w:ascii="Arial" w:hAnsi="Arial" w:cs="Arial"/>
                <w:sz w:val="16"/>
                <w:szCs w:val="16"/>
                <w:lang w:eastAsia="en-GB"/>
              </w:rPr>
              <w:t>Nokia</w:t>
            </w:r>
          </w:p>
        </w:tc>
      </w:tr>
    </w:tbl>
    <w:p w14:paraId="13E768FF" w14:textId="77777777" w:rsidR="002F7AF4" w:rsidRDefault="002F7AF4" w:rsidP="00145304"/>
    <w:p w14:paraId="0FA30E1E" w14:textId="77777777" w:rsidR="002F7AF4" w:rsidRDefault="002F7AF4" w:rsidP="00145304"/>
    <w:tbl>
      <w:tblPr>
        <w:tblW w:w="6280" w:type="dxa"/>
        <w:tblLook w:val="04A0" w:firstRow="1" w:lastRow="0" w:firstColumn="1" w:lastColumn="0" w:noHBand="0" w:noVBand="1"/>
      </w:tblPr>
      <w:tblGrid>
        <w:gridCol w:w="973"/>
        <w:gridCol w:w="3827"/>
        <w:gridCol w:w="1480"/>
      </w:tblGrid>
      <w:tr w:rsidR="002F7AF4" w:rsidRPr="002F7AF4" w14:paraId="307352F4" w14:textId="77777777" w:rsidTr="002F7AF4">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F692614" w14:textId="77777777" w:rsidR="002F7AF4" w:rsidRPr="002F7AF4" w:rsidRDefault="005F3185" w:rsidP="002F7AF4">
            <w:pPr>
              <w:suppressAutoHyphens w:val="0"/>
              <w:rPr>
                <w:rFonts w:ascii="Arial" w:hAnsi="Arial" w:cs="Arial"/>
                <w:b/>
                <w:bCs/>
                <w:color w:val="0000FF"/>
                <w:sz w:val="16"/>
                <w:szCs w:val="16"/>
                <w:u w:val="single"/>
                <w:lang w:eastAsia="en-GB"/>
              </w:rPr>
            </w:pPr>
            <w:hyperlink r:id="rId52" w:history="1">
              <w:r w:rsidR="002F7AF4" w:rsidRPr="002F7AF4">
                <w:rPr>
                  <w:rFonts w:ascii="Arial" w:hAnsi="Arial" w:cs="Arial"/>
                  <w:b/>
                  <w:bCs/>
                  <w:color w:val="0000FF"/>
                  <w:sz w:val="16"/>
                  <w:szCs w:val="16"/>
                  <w:u w:val="single"/>
                  <w:lang w:eastAsia="en-GB"/>
                </w:rPr>
                <w:t>s3i240427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FE6B019"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Input to TR 33.929-7 - Part I: Location Only LI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0FFE78F7" w14:textId="0FCC1D6E" w:rsidR="002F7AF4" w:rsidRPr="002F7AF4" w:rsidRDefault="005F3185" w:rsidP="002F7AF4">
            <w:pPr>
              <w:suppressAutoHyphens w:val="0"/>
              <w:rPr>
                <w:rFonts w:ascii="Arial" w:hAnsi="Arial" w:cs="Arial"/>
                <w:sz w:val="16"/>
                <w:szCs w:val="16"/>
                <w:lang w:eastAsia="en-GB"/>
              </w:rPr>
            </w:pPr>
            <w:r>
              <w:rPr>
                <w:rFonts w:ascii="Arial" w:hAnsi="Arial" w:cs="Arial"/>
                <w:sz w:val="16"/>
                <w:szCs w:val="16"/>
                <w:lang w:eastAsia="en-GB"/>
              </w:rPr>
              <w:t>Nokia</w:t>
            </w:r>
            <w:r w:rsidR="002F7AF4" w:rsidRPr="002F7AF4">
              <w:rPr>
                <w:rFonts w:ascii="Arial" w:hAnsi="Arial" w:cs="Arial"/>
                <w:sz w:val="16"/>
                <w:szCs w:val="16"/>
                <w:lang w:eastAsia="en-GB"/>
              </w:rPr>
              <w:t>, OTD, Rogers Communications</w:t>
            </w:r>
          </w:p>
        </w:tc>
      </w:tr>
    </w:tbl>
    <w:p w14:paraId="1747E661" w14:textId="77777777" w:rsidR="002F7AF4" w:rsidRDefault="002F7AF4" w:rsidP="00145304"/>
    <w:p w14:paraId="761C95CE" w14:textId="77777777" w:rsidR="002F7AF4" w:rsidRDefault="002F7AF4" w:rsidP="00145304"/>
    <w:tbl>
      <w:tblPr>
        <w:tblW w:w="6280" w:type="dxa"/>
        <w:tblLook w:val="04A0" w:firstRow="1" w:lastRow="0" w:firstColumn="1" w:lastColumn="0" w:noHBand="0" w:noVBand="1"/>
      </w:tblPr>
      <w:tblGrid>
        <w:gridCol w:w="973"/>
        <w:gridCol w:w="3827"/>
        <w:gridCol w:w="1480"/>
      </w:tblGrid>
      <w:tr w:rsidR="002F7AF4" w:rsidRPr="002F7AF4" w14:paraId="67B6DFA8" w14:textId="77777777" w:rsidTr="002F7AF4">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107890" w14:textId="77777777" w:rsidR="002F7AF4" w:rsidRPr="002F7AF4" w:rsidRDefault="005F3185" w:rsidP="002F7AF4">
            <w:pPr>
              <w:suppressAutoHyphens w:val="0"/>
              <w:rPr>
                <w:rFonts w:ascii="Arial" w:hAnsi="Arial" w:cs="Arial"/>
                <w:b/>
                <w:bCs/>
                <w:color w:val="0000FF"/>
                <w:sz w:val="16"/>
                <w:szCs w:val="16"/>
                <w:u w:val="single"/>
                <w:lang w:eastAsia="en-GB"/>
              </w:rPr>
            </w:pPr>
            <w:hyperlink r:id="rId53" w:history="1">
              <w:r w:rsidR="002F7AF4" w:rsidRPr="002F7AF4">
                <w:rPr>
                  <w:rFonts w:ascii="Arial" w:hAnsi="Arial" w:cs="Arial"/>
                  <w:b/>
                  <w:bCs/>
                  <w:color w:val="0000FF"/>
                  <w:sz w:val="16"/>
                  <w:szCs w:val="16"/>
                  <w:u w:val="single"/>
                  <w:lang w:eastAsia="en-GB"/>
                </w:rPr>
                <w:t>s3i240428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CEE11B2"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Input to TR 33.929-7 - Part II: LALS</w:t>
            </w:r>
          </w:p>
        </w:tc>
        <w:tc>
          <w:tcPr>
            <w:tcW w:w="1480" w:type="dxa"/>
            <w:tcBorders>
              <w:top w:val="single" w:sz="4" w:space="0" w:color="A6A6A6"/>
              <w:left w:val="nil"/>
              <w:bottom w:val="single" w:sz="4" w:space="0" w:color="A6A6A6"/>
              <w:right w:val="single" w:sz="4" w:space="0" w:color="A6A6A6"/>
            </w:tcBorders>
            <w:shd w:val="clear" w:color="auto" w:fill="auto"/>
            <w:hideMark/>
          </w:tcPr>
          <w:p w14:paraId="242983ED" w14:textId="089F0CDC" w:rsidR="002F7AF4" w:rsidRPr="002F7AF4" w:rsidRDefault="005F3185" w:rsidP="002F7AF4">
            <w:pPr>
              <w:suppressAutoHyphens w:val="0"/>
              <w:rPr>
                <w:rFonts w:ascii="Arial" w:hAnsi="Arial" w:cs="Arial"/>
                <w:sz w:val="16"/>
                <w:szCs w:val="16"/>
                <w:lang w:eastAsia="en-GB"/>
              </w:rPr>
            </w:pPr>
            <w:r>
              <w:rPr>
                <w:rFonts w:ascii="Arial" w:hAnsi="Arial" w:cs="Arial"/>
                <w:sz w:val="16"/>
                <w:szCs w:val="16"/>
                <w:lang w:eastAsia="en-GB"/>
              </w:rPr>
              <w:t>Nokia</w:t>
            </w:r>
            <w:r w:rsidR="002F7AF4" w:rsidRPr="002F7AF4">
              <w:rPr>
                <w:rFonts w:ascii="Arial" w:hAnsi="Arial" w:cs="Arial"/>
                <w:sz w:val="16"/>
                <w:szCs w:val="16"/>
                <w:lang w:eastAsia="en-GB"/>
              </w:rPr>
              <w:t xml:space="preserve">, Rogers Communications  </w:t>
            </w:r>
          </w:p>
        </w:tc>
      </w:tr>
    </w:tbl>
    <w:p w14:paraId="7B0F3978" w14:textId="77777777" w:rsidR="002F7AF4" w:rsidRDefault="002F7AF4" w:rsidP="00145304"/>
    <w:p w14:paraId="6706B23E" w14:textId="77777777" w:rsidR="002F7AF4" w:rsidRDefault="002F7AF4" w:rsidP="00145304"/>
    <w:tbl>
      <w:tblPr>
        <w:tblW w:w="6280" w:type="dxa"/>
        <w:tblLook w:val="04A0" w:firstRow="1" w:lastRow="0" w:firstColumn="1" w:lastColumn="0" w:noHBand="0" w:noVBand="1"/>
      </w:tblPr>
      <w:tblGrid>
        <w:gridCol w:w="973"/>
        <w:gridCol w:w="3827"/>
        <w:gridCol w:w="1480"/>
      </w:tblGrid>
      <w:tr w:rsidR="002F7AF4" w:rsidRPr="002F7AF4" w14:paraId="162B1ABE" w14:textId="77777777" w:rsidTr="002F7AF4">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7696D1" w14:textId="77777777" w:rsidR="002F7AF4" w:rsidRPr="002F7AF4" w:rsidRDefault="005F3185" w:rsidP="002F7AF4">
            <w:pPr>
              <w:suppressAutoHyphens w:val="0"/>
              <w:rPr>
                <w:rFonts w:ascii="Arial" w:hAnsi="Arial" w:cs="Arial"/>
                <w:b/>
                <w:bCs/>
                <w:color w:val="0000FF"/>
                <w:sz w:val="16"/>
                <w:szCs w:val="16"/>
                <w:u w:val="single"/>
                <w:lang w:eastAsia="en-GB"/>
              </w:rPr>
            </w:pPr>
            <w:hyperlink r:id="rId54" w:history="1">
              <w:r w:rsidR="002F7AF4" w:rsidRPr="002F7AF4">
                <w:rPr>
                  <w:rFonts w:ascii="Arial" w:hAnsi="Arial" w:cs="Arial"/>
                  <w:b/>
                  <w:bCs/>
                  <w:color w:val="0000FF"/>
                  <w:sz w:val="16"/>
                  <w:szCs w:val="16"/>
                  <w:u w:val="single"/>
                  <w:lang w:eastAsia="en-GB"/>
                </w:rPr>
                <w:t>s3i240429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384D7B3" w14:textId="77777777" w:rsidR="002F7AF4" w:rsidRPr="002F7AF4" w:rsidRDefault="002F7AF4" w:rsidP="002F7AF4">
            <w:pPr>
              <w:suppressAutoHyphens w:val="0"/>
              <w:rPr>
                <w:rFonts w:ascii="Arial" w:hAnsi="Arial" w:cs="Arial"/>
                <w:sz w:val="16"/>
                <w:szCs w:val="16"/>
                <w:lang w:eastAsia="en-GB"/>
              </w:rPr>
            </w:pPr>
            <w:r w:rsidRPr="002F7AF4">
              <w:rPr>
                <w:rFonts w:ascii="Arial" w:hAnsi="Arial" w:cs="Arial"/>
                <w:sz w:val="16"/>
                <w:szCs w:val="16"/>
                <w:lang w:eastAsia="en-GB"/>
              </w:rPr>
              <w:t xml:space="preserve">Input to TR 33.929-7 - Part III: Location </w:t>
            </w:r>
            <w:proofErr w:type="spellStart"/>
            <w:r w:rsidRPr="002F7AF4">
              <w:rPr>
                <w:rFonts w:ascii="Arial" w:hAnsi="Arial" w:cs="Arial"/>
                <w:sz w:val="16"/>
                <w:szCs w:val="16"/>
                <w:lang w:eastAsia="en-GB"/>
              </w:rPr>
              <w:t>Acqusition</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1A53A69A" w14:textId="65E03097" w:rsidR="002F7AF4" w:rsidRPr="002F7AF4" w:rsidRDefault="005F3185" w:rsidP="002F7AF4">
            <w:pPr>
              <w:suppressAutoHyphens w:val="0"/>
              <w:rPr>
                <w:rFonts w:ascii="Arial" w:hAnsi="Arial" w:cs="Arial"/>
                <w:sz w:val="16"/>
                <w:szCs w:val="16"/>
                <w:lang w:eastAsia="en-GB"/>
              </w:rPr>
            </w:pPr>
            <w:r>
              <w:rPr>
                <w:rFonts w:ascii="Arial" w:hAnsi="Arial" w:cs="Arial"/>
                <w:sz w:val="16"/>
                <w:szCs w:val="16"/>
                <w:lang w:eastAsia="en-GB"/>
              </w:rPr>
              <w:t>Nokia</w:t>
            </w:r>
            <w:r w:rsidR="002F7AF4" w:rsidRPr="002F7AF4">
              <w:rPr>
                <w:rFonts w:ascii="Arial" w:hAnsi="Arial" w:cs="Arial"/>
                <w:sz w:val="16"/>
                <w:szCs w:val="16"/>
                <w:lang w:eastAsia="en-GB"/>
              </w:rPr>
              <w:t xml:space="preserve">, Rogers Communications </w:t>
            </w:r>
          </w:p>
        </w:tc>
      </w:tr>
    </w:tbl>
    <w:p w14:paraId="64FA9477" w14:textId="77777777" w:rsidR="002F7AF4" w:rsidRDefault="002F7AF4" w:rsidP="00145304"/>
    <w:p w14:paraId="392B3473" w14:textId="77777777" w:rsidR="002F7AF4" w:rsidRDefault="002F7AF4" w:rsidP="00145304"/>
    <w:p w14:paraId="2D59D3C2" w14:textId="77777777" w:rsidR="002F7AF4" w:rsidRDefault="002F7AF4" w:rsidP="00145304"/>
    <w:p w14:paraId="2A44095C" w14:textId="77777777" w:rsidR="00C01655" w:rsidRDefault="00C01655" w:rsidP="00145304"/>
    <w:p w14:paraId="45BB609B" w14:textId="5C3B6561" w:rsidR="00145304" w:rsidRPr="00237AF2" w:rsidRDefault="00145304" w:rsidP="00145304">
      <w:pPr>
        <w:pStyle w:val="Heading1"/>
        <w:rPr>
          <w:color w:val="000000"/>
        </w:rPr>
      </w:pPr>
      <w:r>
        <w:rPr>
          <w:color w:val="000000"/>
        </w:rPr>
        <w:t>10</w:t>
      </w:r>
      <w:r w:rsidRPr="00237AF2">
        <w:rPr>
          <w:color w:val="000000"/>
        </w:rPr>
        <w:t xml:space="preserve"> TR 33.92</w:t>
      </w:r>
      <w:r>
        <w:rPr>
          <w:color w:val="000000"/>
        </w:rPr>
        <w:t>8</w:t>
      </w:r>
    </w:p>
    <w:p w14:paraId="1AD935D1" w14:textId="77777777" w:rsidR="002F7AF4" w:rsidRDefault="002F7AF4" w:rsidP="00145304"/>
    <w:p w14:paraId="4E7AB1F2" w14:textId="2FB3ABF9" w:rsidR="00145304" w:rsidRPr="00237AF2" w:rsidRDefault="00145304" w:rsidP="00145304">
      <w:r w:rsidRPr="00237AF2">
        <w:t>Target: R1</w:t>
      </w:r>
      <w:r>
        <w:t>9</w:t>
      </w:r>
      <w:r w:rsidRPr="00237AF2">
        <w:t xml:space="preserve"> to be Frozen for SA#</w:t>
      </w:r>
      <w:r>
        <w:t>10</w:t>
      </w:r>
      <w:r w:rsidR="00AF0D0E">
        <w:t>7</w:t>
      </w:r>
      <w:r w:rsidRPr="00237AF2">
        <w:t xml:space="preserve"> in </w:t>
      </w:r>
      <w:r w:rsidR="00AF0D0E">
        <w:t>Mar</w:t>
      </w:r>
      <w:r w:rsidRPr="00237AF2">
        <w:t xml:space="preserve"> 202</w:t>
      </w:r>
      <w:r w:rsidR="00AF0D0E">
        <w:t>5</w:t>
      </w:r>
      <w:r w:rsidRPr="00237AF2">
        <w:t>.</w:t>
      </w:r>
    </w:p>
    <w:p w14:paraId="7D79D3B2" w14:textId="77777777" w:rsidR="00145304" w:rsidRDefault="00145304" w:rsidP="00145304"/>
    <w:p w14:paraId="5FCBB8D1" w14:textId="77777777" w:rsidR="005E55CD" w:rsidRDefault="005E55CD" w:rsidP="004376A9"/>
    <w:p w14:paraId="1765E2F2" w14:textId="77777777" w:rsidR="00AF0D0E" w:rsidRDefault="00AF0D0E" w:rsidP="004376A9"/>
    <w:p w14:paraId="01BCA9FA" w14:textId="77777777" w:rsidR="002F7AF4" w:rsidRPr="00182EF6" w:rsidRDefault="002F7AF4" w:rsidP="004376A9"/>
    <w:p w14:paraId="269560A3" w14:textId="77777777" w:rsidR="008F4782" w:rsidRPr="00182EF6" w:rsidRDefault="008F4782" w:rsidP="004376A9"/>
    <w:p w14:paraId="3F10059A" w14:textId="77777777" w:rsidR="008F4782" w:rsidRPr="00182EF6" w:rsidRDefault="008F4782" w:rsidP="004376A9"/>
    <w:p w14:paraId="5DBDE517" w14:textId="77777777" w:rsidR="00645DF6" w:rsidRPr="00182EF6" w:rsidRDefault="00645DF6" w:rsidP="004376A9"/>
    <w:p w14:paraId="3CB71DF1" w14:textId="065D164B" w:rsidR="004376A9" w:rsidRPr="00237AF2" w:rsidRDefault="004376A9" w:rsidP="004376A9">
      <w:pPr>
        <w:pStyle w:val="Heading1"/>
        <w:rPr>
          <w:color w:val="000000"/>
          <w:sz w:val="24"/>
          <w:szCs w:val="24"/>
        </w:rPr>
      </w:pPr>
      <w:r w:rsidRPr="00237AF2">
        <w:rPr>
          <w:color w:val="000000"/>
        </w:rPr>
        <w:t>1</w:t>
      </w:r>
      <w:r w:rsidR="00145304">
        <w:rPr>
          <w:color w:val="000000"/>
        </w:rPr>
        <w:t>1</w:t>
      </w:r>
      <w:r w:rsidRPr="00237AF2">
        <w:rPr>
          <w:color w:val="000000"/>
        </w:rPr>
        <w:t xml:space="preserve"> Continued Discussion and New Business</w:t>
      </w:r>
    </w:p>
    <w:p w14:paraId="58047C7E" w14:textId="77777777" w:rsidR="004376A9" w:rsidRPr="00237AF2" w:rsidRDefault="004376A9" w:rsidP="004376A9">
      <w:pPr>
        <w:rPr>
          <w:rFonts w:ascii="Arial" w:hAnsi="Arial" w:cs="Arial"/>
          <w:b/>
          <w:bCs/>
          <w:sz w:val="20"/>
          <w:szCs w:val="20"/>
        </w:rPr>
      </w:pPr>
    </w:p>
    <w:p w14:paraId="3F28D4BA" w14:textId="20F79617" w:rsidR="004376A9" w:rsidRPr="00237AF2" w:rsidRDefault="004376A9" w:rsidP="004376A9">
      <w:pPr>
        <w:pStyle w:val="Heading2"/>
        <w:rPr>
          <w:i w:val="0"/>
          <w:color w:val="000000"/>
          <w:sz w:val="24"/>
        </w:rPr>
      </w:pPr>
      <w:r w:rsidRPr="00237AF2">
        <w:rPr>
          <w:i w:val="0"/>
          <w:color w:val="000000"/>
          <w:sz w:val="24"/>
        </w:rPr>
        <w:t>1</w:t>
      </w:r>
      <w:r w:rsidR="00145304">
        <w:rPr>
          <w:i w:val="0"/>
          <w:color w:val="000000"/>
          <w:sz w:val="24"/>
        </w:rPr>
        <w:t>1</w:t>
      </w:r>
      <w:r w:rsidRPr="00237AF2">
        <w:rPr>
          <w:i w:val="0"/>
          <w:color w:val="000000"/>
          <w:sz w:val="24"/>
        </w:rPr>
        <w:t>.1 WIDs/SIDs</w:t>
      </w:r>
    </w:p>
    <w:p w14:paraId="1C75AD14" w14:textId="77777777" w:rsidR="004376A9" w:rsidRPr="00237AF2" w:rsidRDefault="004376A9" w:rsidP="004376A9"/>
    <w:p w14:paraId="697D9302" w14:textId="77777777" w:rsidR="004376A9" w:rsidRPr="00237AF2" w:rsidRDefault="004376A9" w:rsidP="004376A9"/>
    <w:p w14:paraId="2C5BFDCF" w14:textId="77777777" w:rsidR="002F7AF4" w:rsidRDefault="002F7AF4" w:rsidP="004376A9"/>
    <w:p w14:paraId="260ACF8F" w14:textId="77777777" w:rsidR="00145304" w:rsidRPr="00237AF2" w:rsidRDefault="00145304" w:rsidP="004376A9"/>
    <w:p w14:paraId="6CBE719B" w14:textId="6F260BF5" w:rsidR="004376A9" w:rsidRDefault="004376A9" w:rsidP="004376A9">
      <w:pPr>
        <w:pStyle w:val="Heading2"/>
        <w:rPr>
          <w:color w:val="000000"/>
        </w:rPr>
      </w:pPr>
      <w:r w:rsidRPr="00237AF2">
        <w:rPr>
          <w:i w:val="0"/>
          <w:color w:val="000000"/>
          <w:sz w:val="24"/>
        </w:rPr>
        <w:lastRenderedPageBreak/>
        <w:t>1</w:t>
      </w:r>
      <w:r w:rsidR="00145304">
        <w:rPr>
          <w:i w:val="0"/>
          <w:color w:val="000000"/>
          <w:sz w:val="24"/>
        </w:rPr>
        <w:t>1</w:t>
      </w:r>
      <w:r w:rsidRPr="00237AF2">
        <w:rPr>
          <w:i w:val="0"/>
          <w:color w:val="000000"/>
          <w:sz w:val="24"/>
        </w:rPr>
        <w:t xml:space="preserve">.2 </w:t>
      </w:r>
      <w:r w:rsidRPr="00237AF2">
        <w:rPr>
          <w:color w:val="000000"/>
        </w:rPr>
        <w:t>Other</w:t>
      </w:r>
    </w:p>
    <w:tbl>
      <w:tblPr>
        <w:tblW w:w="6280" w:type="dxa"/>
        <w:tblLook w:val="04A0" w:firstRow="1" w:lastRow="0" w:firstColumn="1" w:lastColumn="0" w:noHBand="0" w:noVBand="1"/>
      </w:tblPr>
      <w:tblGrid>
        <w:gridCol w:w="973"/>
        <w:gridCol w:w="3830"/>
        <w:gridCol w:w="1477"/>
      </w:tblGrid>
      <w:tr w:rsidR="002D53D8" w:rsidRPr="002F7AF4" w14:paraId="2AF7464B" w14:textId="77777777" w:rsidTr="007E1ECF">
        <w:trPr>
          <w:trHeight w:val="7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1625A21" w14:textId="77777777" w:rsidR="002D53D8" w:rsidRPr="002F7AF4" w:rsidRDefault="005F3185" w:rsidP="007E1ECF">
            <w:pPr>
              <w:suppressAutoHyphens w:val="0"/>
              <w:rPr>
                <w:rFonts w:ascii="Arial" w:hAnsi="Arial" w:cs="Arial"/>
                <w:b/>
                <w:bCs/>
                <w:color w:val="0000FF"/>
                <w:sz w:val="16"/>
                <w:szCs w:val="16"/>
                <w:u w:val="single"/>
                <w:lang w:eastAsia="en-GB"/>
              </w:rPr>
            </w:pPr>
            <w:hyperlink r:id="rId55" w:history="1">
              <w:r w:rsidR="002D53D8" w:rsidRPr="002F7AF4">
                <w:rPr>
                  <w:rFonts w:ascii="Arial" w:hAnsi="Arial" w:cs="Arial"/>
                  <w:b/>
                  <w:bCs/>
                  <w:color w:val="0000FF"/>
                  <w:sz w:val="16"/>
                  <w:szCs w:val="16"/>
                  <w:u w:val="single"/>
                  <w:lang w:eastAsia="en-GB"/>
                </w:rPr>
                <w:t>s3i240432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5287DE6" w14:textId="77777777" w:rsidR="002D53D8" w:rsidRPr="002F7AF4" w:rsidRDefault="002D53D8" w:rsidP="007E1ECF">
            <w:pPr>
              <w:suppressAutoHyphens w:val="0"/>
              <w:rPr>
                <w:rFonts w:ascii="Arial" w:hAnsi="Arial" w:cs="Arial"/>
                <w:sz w:val="16"/>
                <w:szCs w:val="16"/>
                <w:lang w:eastAsia="en-GB"/>
              </w:rPr>
            </w:pPr>
            <w:r w:rsidRPr="002F7AF4">
              <w:rPr>
                <w:rFonts w:ascii="Arial" w:hAnsi="Arial" w:cs="Arial"/>
                <w:sz w:val="16"/>
                <w:szCs w:val="16"/>
                <w:lang w:eastAsia="en-GB"/>
              </w:rPr>
              <w:t>Slides on NTN Store and Forward, UE-to-Satellite-to-UE communication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2D72DF8F" w14:textId="0BADBF90" w:rsidR="002D53D8" w:rsidRPr="002F7AF4" w:rsidRDefault="005F3185" w:rsidP="007E1ECF">
            <w:pPr>
              <w:suppressAutoHyphens w:val="0"/>
              <w:rPr>
                <w:rFonts w:ascii="Arial" w:hAnsi="Arial" w:cs="Arial"/>
                <w:sz w:val="16"/>
                <w:szCs w:val="16"/>
                <w:lang w:eastAsia="en-GB"/>
              </w:rPr>
            </w:pPr>
            <w:r>
              <w:rPr>
                <w:rFonts w:ascii="Arial" w:hAnsi="Arial" w:cs="Arial"/>
                <w:sz w:val="16"/>
                <w:szCs w:val="16"/>
                <w:lang w:eastAsia="en-GB"/>
              </w:rPr>
              <w:t>Nokia</w:t>
            </w:r>
          </w:p>
        </w:tc>
      </w:tr>
    </w:tbl>
    <w:p w14:paraId="59D12CCF" w14:textId="48B0F783" w:rsidR="0097452A" w:rsidRDefault="0097452A" w:rsidP="0097452A"/>
    <w:p w14:paraId="7D067C3B" w14:textId="77777777" w:rsidR="00145304" w:rsidRDefault="00145304" w:rsidP="00237AF2"/>
    <w:tbl>
      <w:tblPr>
        <w:tblW w:w="6280" w:type="dxa"/>
        <w:tblLook w:val="04A0" w:firstRow="1" w:lastRow="0" w:firstColumn="1" w:lastColumn="0" w:noHBand="0" w:noVBand="1"/>
      </w:tblPr>
      <w:tblGrid>
        <w:gridCol w:w="973"/>
        <w:gridCol w:w="3830"/>
        <w:gridCol w:w="1477"/>
      </w:tblGrid>
      <w:tr w:rsidR="002D53D8" w:rsidRPr="002D53D8" w14:paraId="4BADB627" w14:textId="77777777" w:rsidTr="002D53D8">
        <w:trPr>
          <w:trHeight w:val="8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8058321" w14:textId="77777777" w:rsidR="002D53D8" w:rsidRPr="002D53D8" w:rsidRDefault="005F3185" w:rsidP="002D53D8">
            <w:pPr>
              <w:suppressAutoHyphens w:val="0"/>
              <w:rPr>
                <w:rFonts w:ascii="Arial" w:hAnsi="Arial" w:cs="Arial"/>
                <w:b/>
                <w:bCs/>
                <w:color w:val="0000FF"/>
                <w:sz w:val="16"/>
                <w:szCs w:val="16"/>
                <w:u w:val="single"/>
                <w:lang w:eastAsia="en-GB"/>
              </w:rPr>
            </w:pPr>
            <w:hyperlink r:id="rId56" w:history="1">
              <w:r w:rsidR="002D53D8" w:rsidRPr="002D53D8">
                <w:rPr>
                  <w:rFonts w:ascii="Arial" w:hAnsi="Arial" w:cs="Arial"/>
                  <w:b/>
                  <w:bCs/>
                  <w:color w:val="0000FF"/>
                  <w:sz w:val="16"/>
                  <w:szCs w:val="16"/>
                  <w:u w:val="single"/>
                  <w:lang w:eastAsia="en-GB"/>
                </w:rPr>
                <w:t>s3i240449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845B68"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Slides on NTN UE-to-Satellite-to-UE communications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7EB39D7D" w14:textId="0190C24C" w:rsidR="002D53D8" w:rsidRPr="002D53D8" w:rsidRDefault="005F3185" w:rsidP="002D53D8">
            <w:pPr>
              <w:suppressAutoHyphens w:val="0"/>
              <w:rPr>
                <w:rFonts w:ascii="Arial" w:hAnsi="Arial" w:cs="Arial"/>
                <w:sz w:val="16"/>
                <w:szCs w:val="16"/>
                <w:lang w:eastAsia="en-GB"/>
              </w:rPr>
            </w:pPr>
            <w:r>
              <w:rPr>
                <w:rFonts w:ascii="Arial" w:hAnsi="Arial" w:cs="Arial"/>
                <w:sz w:val="16"/>
                <w:szCs w:val="16"/>
                <w:lang w:eastAsia="en-GB"/>
              </w:rPr>
              <w:t>Nokia</w:t>
            </w:r>
          </w:p>
        </w:tc>
      </w:tr>
    </w:tbl>
    <w:p w14:paraId="3D3DE230" w14:textId="77777777" w:rsidR="002D53D8" w:rsidRDefault="002D53D8" w:rsidP="00237AF2"/>
    <w:p w14:paraId="19C64576" w14:textId="77777777" w:rsidR="002D53D8" w:rsidRDefault="002D53D8" w:rsidP="00237AF2"/>
    <w:tbl>
      <w:tblPr>
        <w:tblW w:w="6280" w:type="dxa"/>
        <w:tblLook w:val="04A0" w:firstRow="1" w:lastRow="0" w:firstColumn="1" w:lastColumn="0" w:noHBand="0" w:noVBand="1"/>
      </w:tblPr>
      <w:tblGrid>
        <w:gridCol w:w="973"/>
        <w:gridCol w:w="3830"/>
        <w:gridCol w:w="1477"/>
      </w:tblGrid>
      <w:tr w:rsidR="002D53D8" w:rsidRPr="002D53D8" w14:paraId="59580073" w14:textId="77777777" w:rsidTr="002D53D8">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D9A7C8A" w14:textId="77777777" w:rsidR="002D53D8" w:rsidRPr="002D53D8" w:rsidRDefault="005F3185" w:rsidP="002D53D8">
            <w:pPr>
              <w:suppressAutoHyphens w:val="0"/>
              <w:rPr>
                <w:rFonts w:ascii="Arial" w:hAnsi="Arial" w:cs="Arial"/>
                <w:b/>
                <w:bCs/>
                <w:color w:val="0000FF"/>
                <w:sz w:val="16"/>
                <w:szCs w:val="16"/>
                <w:u w:val="single"/>
                <w:lang w:eastAsia="en-GB"/>
              </w:rPr>
            </w:pPr>
            <w:hyperlink r:id="rId57" w:history="1">
              <w:r w:rsidR="002D53D8" w:rsidRPr="002D53D8">
                <w:rPr>
                  <w:rFonts w:ascii="Arial" w:hAnsi="Arial" w:cs="Arial"/>
                  <w:b/>
                  <w:bCs/>
                  <w:color w:val="0000FF"/>
                  <w:sz w:val="16"/>
                  <w:szCs w:val="16"/>
                  <w:u w:val="single"/>
                  <w:lang w:eastAsia="en-GB"/>
                </w:rPr>
                <w:t>s3i240450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AA8AF3F"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LI of encrypted sessions and 6G considerations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2457DA22"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NDRE</w:t>
            </w:r>
          </w:p>
        </w:tc>
      </w:tr>
    </w:tbl>
    <w:p w14:paraId="121E73B1" w14:textId="77777777" w:rsidR="002D53D8" w:rsidRDefault="002D53D8" w:rsidP="00237AF2"/>
    <w:tbl>
      <w:tblPr>
        <w:tblW w:w="6280" w:type="dxa"/>
        <w:tblLook w:val="04A0" w:firstRow="1" w:lastRow="0" w:firstColumn="1" w:lastColumn="0" w:noHBand="0" w:noVBand="1"/>
      </w:tblPr>
      <w:tblGrid>
        <w:gridCol w:w="973"/>
        <w:gridCol w:w="3829"/>
        <w:gridCol w:w="1478"/>
      </w:tblGrid>
      <w:tr w:rsidR="00261777" w:rsidRPr="00261777" w14:paraId="19531D3E" w14:textId="77777777" w:rsidTr="00261777">
        <w:trPr>
          <w:trHeight w:val="69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841025A" w14:textId="77777777" w:rsidR="00261777" w:rsidRPr="00261777" w:rsidRDefault="005F3185" w:rsidP="00261777">
            <w:pPr>
              <w:suppressAutoHyphens w:val="0"/>
              <w:rPr>
                <w:rFonts w:ascii="Arial" w:hAnsi="Arial" w:cs="Arial"/>
                <w:b/>
                <w:bCs/>
                <w:color w:val="0000FF"/>
                <w:sz w:val="16"/>
                <w:szCs w:val="16"/>
                <w:u w:val="single"/>
                <w:lang w:eastAsia="en-GB"/>
              </w:rPr>
            </w:pPr>
            <w:hyperlink r:id="rId58" w:history="1">
              <w:r w:rsidR="00261777" w:rsidRPr="00261777">
                <w:rPr>
                  <w:rFonts w:ascii="Arial" w:hAnsi="Arial" w:cs="Arial"/>
                  <w:b/>
                  <w:bCs/>
                  <w:color w:val="0000FF"/>
                  <w:sz w:val="16"/>
                  <w:szCs w:val="16"/>
                  <w:u w:val="single"/>
                  <w:lang w:eastAsia="en-GB"/>
                </w:rPr>
                <w:t>s3i240472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03F543" w14:textId="77777777" w:rsidR="00261777" w:rsidRPr="00261777" w:rsidRDefault="00261777" w:rsidP="00261777">
            <w:pPr>
              <w:suppressAutoHyphens w:val="0"/>
              <w:rPr>
                <w:rFonts w:ascii="Arial" w:hAnsi="Arial" w:cs="Arial"/>
                <w:sz w:val="16"/>
                <w:szCs w:val="16"/>
                <w:lang w:eastAsia="en-GB"/>
              </w:rPr>
            </w:pPr>
            <w:r w:rsidRPr="00261777">
              <w:rPr>
                <w:rFonts w:ascii="Arial" w:hAnsi="Arial" w:cs="Arial"/>
                <w:sz w:val="16"/>
                <w:szCs w:val="16"/>
                <w:lang w:eastAsia="en-GB"/>
              </w:rPr>
              <w:t>Discussion on FFS LI items from other WGs</w:t>
            </w:r>
          </w:p>
        </w:tc>
        <w:tc>
          <w:tcPr>
            <w:tcW w:w="1480" w:type="dxa"/>
            <w:tcBorders>
              <w:top w:val="single" w:sz="4" w:space="0" w:color="A6A6A6"/>
              <w:left w:val="nil"/>
              <w:bottom w:val="single" w:sz="4" w:space="0" w:color="A6A6A6"/>
              <w:right w:val="single" w:sz="4" w:space="0" w:color="A6A6A6"/>
            </w:tcBorders>
            <w:shd w:val="clear" w:color="auto" w:fill="auto"/>
            <w:hideMark/>
          </w:tcPr>
          <w:p w14:paraId="4FE4D884" w14:textId="77777777" w:rsidR="00261777" w:rsidRPr="00261777" w:rsidRDefault="00261777" w:rsidP="00261777">
            <w:pPr>
              <w:suppressAutoHyphens w:val="0"/>
              <w:rPr>
                <w:rFonts w:ascii="Arial" w:hAnsi="Arial" w:cs="Arial"/>
                <w:sz w:val="16"/>
                <w:szCs w:val="16"/>
                <w:lang w:eastAsia="en-GB"/>
              </w:rPr>
            </w:pPr>
            <w:r w:rsidRPr="00261777">
              <w:rPr>
                <w:rFonts w:ascii="Arial" w:hAnsi="Arial" w:cs="Arial"/>
                <w:sz w:val="16"/>
                <w:szCs w:val="16"/>
                <w:lang w:eastAsia="en-GB"/>
              </w:rPr>
              <w:t>OTD_US</w:t>
            </w:r>
          </w:p>
        </w:tc>
      </w:tr>
    </w:tbl>
    <w:p w14:paraId="7D7440CD" w14:textId="77777777" w:rsidR="002F7AF4" w:rsidRPr="00237AF2" w:rsidRDefault="002F7AF4" w:rsidP="00237AF2"/>
    <w:p w14:paraId="72A32AD7" w14:textId="25DE6A58" w:rsidR="004376A9" w:rsidRPr="00237AF2" w:rsidRDefault="004376A9" w:rsidP="004376A9">
      <w:pPr>
        <w:pStyle w:val="Heading1"/>
        <w:jc w:val="both"/>
        <w:rPr>
          <w:color w:val="000000"/>
        </w:rPr>
      </w:pPr>
      <w:r w:rsidRPr="00237AF2">
        <w:rPr>
          <w:color w:val="000000"/>
        </w:rPr>
        <w:t>1</w:t>
      </w:r>
      <w:r w:rsidR="00145304">
        <w:rPr>
          <w:color w:val="000000"/>
        </w:rPr>
        <w:t>2</w:t>
      </w:r>
      <w:r w:rsidRPr="00237AF2">
        <w:rPr>
          <w:color w:val="000000"/>
        </w:rPr>
        <w:t xml:space="preserve"> Outgoing Liaisons &amp; Output Doc Review</w:t>
      </w:r>
    </w:p>
    <w:p w14:paraId="78AF66AC" w14:textId="77777777" w:rsidR="004376A9" w:rsidRPr="00237AF2" w:rsidRDefault="004376A9" w:rsidP="004376A9"/>
    <w:p w14:paraId="1485C737" w14:textId="77777777" w:rsidR="00237AF2" w:rsidRDefault="00237AF2" w:rsidP="004376A9"/>
    <w:tbl>
      <w:tblPr>
        <w:tblW w:w="6280" w:type="dxa"/>
        <w:tblLook w:val="04A0" w:firstRow="1" w:lastRow="0" w:firstColumn="1" w:lastColumn="0" w:noHBand="0" w:noVBand="1"/>
      </w:tblPr>
      <w:tblGrid>
        <w:gridCol w:w="973"/>
        <w:gridCol w:w="3829"/>
        <w:gridCol w:w="1478"/>
      </w:tblGrid>
      <w:tr w:rsidR="002D53D8" w:rsidRPr="002D53D8" w14:paraId="47216E61" w14:textId="77777777" w:rsidTr="002D53D8">
        <w:trPr>
          <w:trHeight w:val="15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BEE1FB" w14:textId="77777777" w:rsidR="002D53D8" w:rsidRPr="002D53D8" w:rsidRDefault="005F3185" w:rsidP="002D53D8">
            <w:pPr>
              <w:suppressAutoHyphens w:val="0"/>
              <w:rPr>
                <w:rFonts w:ascii="Arial" w:hAnsi="Arial" w:cs="Arial"/>
                <w:b/>
                <w:bCs/>
                <w:color w:val="0000FF"/>
                <w:sz w:val="16"/>
                <w:szCs w:val="16"/>
                <w:u w:val="single"/>
                <w:lang w:eastAsia="en-GB"/>
              </w:rPr>
            </w:pPr>
            <w:hyperlink r:id="rId59" w:history="1">
              <w:r w:rsidR="002D53D8" w:rsidRPr="002D53D8">
                <w:rPr>
                  <w:rFonts w:ascii="Arial" w:hAnsi="Arial" w:cs="Arial"/>
                  <w:b/>
                  <w:bCs/>
                  <w:color w:val="0000FF"/>
                  <w:sz w:val="16"/>
                  <w:szCs w:val="16"/>
                  <w:u w:val="single"/>
                  <w:lang w:eastAsia="en-GB"/>
                </w:rPr>
                <w:t>s3i240441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F02B42"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[Draft] Reply LS on enhancement to the protocol stack of IMS Data Channel</w:t>
            </w:r>
          </w:p>
        </w:tc>
        <w:tc>
          <w:tcPr>
            <w:tcW w:w="1480" w:type="dxa"/>
            <w:tcBorders>
              <w:top w:val="single" w:sz="4" w:space="0" w:color="A6A6A6"/>
              <w:left w:val="nil"/>
              <w:bottom w:val="single" w:sz="4" w:space="0" w:color="A6A6A6"/>
              <w:right w:val="single" w:sz="4" w:space="0" w:color="A6A6A6"/>
            </w:tcBorders>
            <w:shd w:val="clear" w:color="auto" w:fill="auto"/>
            <w:hideMark/>
          </w:tcPr>
          <w:p w14:paraId="66B84AFB" w14:textId="77777777" w:rsidR="002D53D8" w:rsidRPr="002D53D8" w:rsidRDefault="002D53D8" w:rsidP="002D53D8">
            <w:pPr>
              <w:suppressAutoHyphens w:val="0"/>
              <w:rPr>
                <w:rFonts w:ascii="Arial" w:hAnsi="Arial" w:cs="Arial"/>
                <w:sz w:val="16"/>
                <w:szCs w:val="16"/>
                <w:lang w:eastAsia="en-GB"/>
              </w:rPr>
            </w:pPr>
            <w:r w:rsidRPr="002D53D8">
              <w:rPr>
                <w:rFonts w:ascii="Arial" w:hAnsi="Arial" w:cs="Arial"/>
                <w:sz w:val="16"/>
                <w:szCs w:val="16"/>
                <w:lang w:eastAsia="en-GB"/>
              </w:rPr>
              <w:t>OTD_US</w:t>
            </w:r>
          </w:p>
        </w:tc>
      </w:tr>
    </w:tbl>
    <w:p w14:paraId="45D1EE09" w14:textId="77777777" w:rsidR="002D53D8" w:rsidRDefault="002D53D8" w:rsidP="004376A9"/>
    <w:p w14:paraId="3F912695" w14:textId="77777777" w:rsidR="00D27A06" w:rsidRPr="00237AF2" w:rsidRDefault="00D27A06" w:rsidP="004376A9"/>
    <w:p w14:paraId="5A748BDA" w14:textId="77777777" w:rsidR="004376A9" w:rsidRPr="00237AF2" w:rsidRDefault="004376A9" w:rsidP="004376A9"/>
    <w:p w14:paraId="4426217B" w14:textId="525C899A" w:rsidR="004376A9" w:rsidRPr="00237AF2" w:rsidRDefault="004376A9" w:rsidP="004376A9">
      <w:pPr>
        <w:pStyle w:val="Heading1"/>
        <w:jc w:val="both"/>
        <w:rPr>
          <w:sz w:val="28"/>
          <w:szCs w:val="28"/>
        </w:rPr>
      </w:pPr>
      <w:r w:rsidRPr="00237AF2">
        <w:rPr>
          <w:bCs w:val="0"/>
        </w:rPr>
        <w:t>1</w:t>
      </w:r>
      <w:r w:rsidR="00145304">
        <w:rPr>
          <w:bCs w:val="0"/>
        </w:rPr>
        <w:t>3</w:t>
      </w:r>
      <w:r w:rsidRPr="00237AF2">
        <w:rPr>
          <w:bCs w:val="0"/>
        </w:rPr>
        <w:t xml:space="preserve"> Close of Meeting</w:t>
      </w:r>
    </w:p>
    <w:p w14:paraId="05DF4C1F" w14:textId="77777777" w:rsidR="004376A9" w:rsidRPr="00237AF2" w:rsidRDefault="004376A9" w:rsidP="004376A9">
      <w:pPr>
        <w:rPr>
          <w:rFonts w:ascii="Arial" w:hAnsi="Arial" w:cs="Arial"/>
          <w:bCs/>
          <w:kern w:val="1"/>
          <w:sz w:val="28"/>
          <w:szCs w:val="28"/>
        </w:rPr>
      </w:pPr>
    </w:p>
    <w:p w14:paraId="6277EBF8" w14:textId="060D17D0" w:rsidR="004376A9" w:rsidRPr="00237AF2" w:rsidRDefault="004376A9" w:rsidP="004376A9">
      <w:r w:rsidRPr="00237AF2">
        <w:rPr>
          <w:rFonts w:ascii="Arial" w:hAnsi="Arial" w:cs="Arial"/>
          <w:bCs/>
          <w:kern w:val="1"/>
          <w:sz w:val="28"/>
          <w:szCs w:val="28"/>
        </w:rPr>
        <w:t xml:space="preserve">No later than: </w:t>
      </w:r>
      <w:r w:rsidR="00D27A06">
        <w:rPr>
          <w:rFonts w:ascii="Arial" w:hAnsi="Arial" w:cs="Arial"/>
          <w:bCs/>
          <w:kern w:val="1"/>
          <w:sz w:val="28"/>
          <w:szCs w:val="28"/>
        </w:rPr>
        <w:t>1</w:t>
      </w:r>
      <w:r w:rsidR="002F7AF4">
        <w:rPr>
          <w:rFonts w:ascii="Arial" w:hAnsi="Arial" w:cs="Arial"/>
          <w:bCs/>
          <w:kern w:val="1"/>
          <w:sz w:val="28"/>
          <w:szCs w:val="28"/>
        </w:rPr>
        <w:t>2</w:t>
      </w:r>
      <w:r w:rsidR="00D27A06">
        <w:rPr>
          <w:rFonts w:ascii="Arial" w:hAnsi="Arial" w:cs="Arial"/>
          <w:bCs/>
          <w:kern w:val="1"/>
          <w:sz w:val="28"/>
          <w:szCs w:val="28"/>
          <w:vertAlign w:val="superscript"/>
        </w:rPr>
        <w:t>th</w:t>
      </w:r>
      <w:r w:rsidRPr="00237AF2">
        <w:rPr>
          <w:rFonts w:ascii="Arial" w:hAnsi="Arial" w:cs="Arial"/>
          <w:bCs/>
          <w:kern w:val="1"/>
          <w:sz w:val="28"/>
          <w:szCs w:val="28"/>
        </w:rPr>
        <w:t xml:space="preserve"> </w:t>
      </w:r>
      <w:r w:rsidR="002F7AF4">
        <w:rPr>
          <w:rFonts w:ascii="Arial" w:hAnsi="Arial" w:cs="Arial"/>
          <w:bCs/>
          <w:kern w:val="1"/>
          <w:sz w:val="28"/>
          <w:szCs w:val="28"/>
        </w:rPr>
        <w:t>July</w:t>
      </w:r>
      <w:r w:rsidRPr="00237AF2">
        <w:rPr>
          <w:rFonts w:ascii="Arial" w:hAnsi="Arial" w:cs="Arial"/>
          <w:bCs/>
          <w:kern w:val="1"/>
          <w:sz w:val="28"/>
          <w:szCs w:val="28"/>
        </w:rPr>
        <w:t xml:space="preserve"> 202</w:t>
      </w:r>
      <w:r w:rsidR="005E55CD">
        <w:rPr>
          <w:rFonts w:ascii="Arial" w:hAnsi="Arial" w:cs="Arial"/>
          <w:bCs/>
          <w:kern w:val="1"/>
          <w:sz w:val="28"/>
          <w:szCs w:val="28"/>
        </w:rPr>
        <w:t>4</w:t>
      </w:r>
      <w:r w:rsidRPr="00237AF2">
        <w:rPr>
          <w:rFonts w:ascii="Arial" w:hAnsi="Arial" w:cs="Arial"/>
          <w:bCs/>
          <w:kern w:val="1"/>
          <w:sz w:val="28"/>
          <w:szCs w:val="28"/>
        </w:rPr>
        <w:t>; 1</w:t>
      </w:r>
      <w:r w:rsidR="00080FA7">
        <w:rPr>
          <w:rFonts w:ascii="Arial" w:hAnsi="Arial" w:cs="Arial"/>
          <w:bCs/>
          <w:kern w:val="1"/>
          <w:sz w:val="28"/>
          <w:szCs w:val="28"/>
        </w:rPr>
        <w:t>3</w:t>
      </w:r>
      <w:r w:rsidRPr="00237AF2">
        <w:rPr>
          <w:rFonts w:ascii="Arial" w:hAnsi="Arial" w:cs="Arial"/>
          <w:bCs/>
          <w:kern w:val="1"/>
          <w:sz w:val="28"/>
          <w:szCs w:val="28"/>
        </w:rPr>
        <w:t xml:space="preserve">:00 </w:t>
      </w:r>
      <w:r w:rsidR="00237AF2">
        <w:rPr>
          <w:rFonts w:ascii="Arial" w:hAnsi="Arial" w:cs="Arial"/>
          <w:bCs/>
          <w:kern w:val="1"/>
          <w:sz w:val="28"/>
          <w:szCs w:val="28"/>
        </w:rPr>
        <w:t>Local Meeting</w:t>
      </w:r>
      <w:r w:rsidR="001537AF" w:rsidRPr="00237AF2">
        <w:rPr>
          <w:rFonts w:ascii="Arial" w:hAnsi="Arial" w:cs="Arial"/>
          <w:bCs/>
          <w:kern w:val="1"/>
          <w:sz w:val="28"/>
          <w:szCs w:val="28"/>
        </w:rPr>
        <w:t xml:space="preserve"> Time</w:t>
      </w:r>
    </w:p>
    <w:p w14:paraId="2DA47777" w14:textId="77777777" w:rsidR="004376A9" w:rsidRPr="00237AF2" w:rsidRDefault="004376A9" w:rsidP="004376A9"/>
    <w:p w14:paraId="0B9F0392" w14:textId="77777777" w:rsidR="004376A9" w:rsidRPr="00237AF2" w:rsidRDefault="004376A9" w:rsidP="004376A9"/>
    <w:p w14:paraId="6E58B9D3" w14:textId="77777777" w:rsidR="004376A9" w:rsidRPr="00237AF2" w:rsidRDefault="004376A9" w:rsidP="004376A9"/>
    <w:p w14:paraId="5CDDBFEC" w14:textId="4782419C" w:rsidR="004376A9" w:rsidRPr="00237AF2" w:rsidRDefault="004376A9" w:rsidP="004376A9">
      <w:pPr>
        <w:pageBreakBefore/>
        <w:rPr>
          <w:rFonts w:ascii="Arial" w:hAnsi="Arial" w:cs="Arial"/>
          <w:b/>
          <w:color w:val="000000"/>
          <w:sz w:val="32"/>
          <w:szCs w:val="32"/>
        </w:rPr>
      </w:pPr>
      <w:r w:rsidRPr="00237AF2">
        <w:rPr>
          <w:rFonts w:ascii="Arial" w:hAnsi="Arial" w:cs="Arial"/>
          <w:b/>
          <w:color w:val="000000"/>
          <w:sz w:val="32"/>
          <w:szCs w:val="32"/>
        </w:rPr>
        <w:lastRenderedPageBreak/>
        <w:t>1</w:t>
      </w:r>
      <w:r w:rsidR="00145304">
        <w:rPr>
          <w:rFonts w:ascii="Arial" w:hAnsi="Arial" w:cs="Arial"/>
          <w:b/>
          <w:color w:val="000000"/>
          <w:sz w:val="32"/>
          <w:szCs w:val="32"/>
        </w:rPr>
        <w:t>4</w:t>
      </w:r>
      <w:r w:rsidRPr="00237AF2">
        <w:rPr>
          <w:rFonts w:ascii="Arial" w:hAnsi="Arial" w:cs="Arial"/>
          <w:b/>
          <w:color w:val="000000"/>
          <w:sz w:val="32"/>
          <w:szCs w:val="32"/>
        </w:rPr>
        <w:t xml:space="preserve"> SA3LI Meeting dates and venues</w:t>
      </w:r>
    </w:p>
    <w:p w14:paraId="4218ACB5" w14:textId="77777777" w:rsidR="004376A9" w:rsidRPr="00237AF2" w:rsidRDefault="004376A9" w:rsidP="004376A9"/>
    <w:p w14:paraId="47A66BC7" w14:textId="77777777" w:rsidR="004376A9" w:rsidRPr="00237AF2" w:rsidRDefault="004376A9" w:rsidP="004376A9"/>
    <w:p w14:paraId="56818AD5" w14:textId="77777777" w:rsidR="004376A9" w:rsidRPr="00237AF2" w:rsidRDefault="004376A9" w:rsidP="004376A9">
      <w:r w:rsidRPr="00237AF2">
        <w:t>See 3GU:-</w:t>
      </w:r>
    </w:p>
    <w:p w14:paraId="42B7E98A" w14:textId="77777777" w:rsidR="004376A9" w:rsidRPr="00237AF2" w:rsidRDefault="004376A9" w:rsidP="004376A9"/>
    <w:p w14:paraId="24873D02" w14:textId="77777777" w:rsidR="004376A9" w:rsidRDefault="005F3185" w:rsidP="004376A9">
      <w:hyperlink r:id="rId60" w:anchor="/" w:history="1">
        <w:r w:rsidR="004376A9" w:rsidRPr="00237AF2">
          <w:rPr>
            <w:rStyle w:val="Hyperlink"/>
          </w:rPr>
          <w:t>https://portal.3gpp.org/?tbid=375&amp;SubTB=386#/</w:t>
        </w:r>
      </w:hyperlink>
      <w:r w:rsidR="004376A9">
        <w:t xml:space="preserve"> </w:t>
      </w:r>
    </w:p>
    <w:p w14:paraId="733C4273" w14:textId="77777777" w:rsidR="004376A9" w:rsidRPr="007C48AC" w:rsidRDefault="004376A9" w:rsidP="004376A9"/>
    <w:p w14:paraId="215C3DE9" w14:textId="406EADA4" w:rsidR="004B4A02" w:rsidRDefault="004B4A02">
      <w:pPr>
        <w:jc w:val="both"/>
        <w:rPr>
          <w:color w:val="000000"/>
        </w:rPr>
      </w:pPr>
    </w:p>
    <w:sectPr w:rsidR="004B4A02" w:rsidSect="00FF03C8">
      <w:footerReference w:type="default" r:id="rId61"/>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C1E65" w14:textId="77777777" w:rsidR="00C9410B" w:rsidRDefault="00C9410B">
      <w:r>
        <w:separator/>
      </w:r>
    </w:p>
  </w:endnote>
  <w:endnote w:type="continuationSeparator" w:id="0">
    <w:p w14:paraId="223A11F0" w14:textId="77777777" w:rsidR="00C9410B" w:rsidRDefault="00C9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96D37" w14:textId="77777777" w:rsidR="00C9410B" w:rsidRDefault="00C9410B">
      <w:r>
        <w:separator/>
      </w:r>
    </w:p>
  </w:footnote>
  <w:footnote w:type="continuationSeparator" w:id="0">
    <w:p w14:paraId="756E8DD1" w14:textId="77777777" w:rsidR="00C9410B" w:rsidRDefault="00C94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D3441"/>
    <w:multiLevelType w:val="multilevel"/>
    <w:tmpl w:val="9F2010AC"/>
    <w:lvl w:ilvl="0">
      <w:start w:val="3"/>
      <w:numFmt w:val="decimal"/>
      <w:lvlText w:val="%1"/>
      <w:lvlJc w:val="left"/>
      <w:pPr>
        <w:ind w:left="516" w:hanging="516"/>
      </w:pPr>
      <w:rPr>
        <w:rFonts w:hint="default"/>
        <w:sz w:val="28"/>
      </w:rPr>
    </w:lvl>
    <w:lvl w:ilvl="1">
      <w:start w:val="1"/>
      <w:numFmt w:val="decimal"/>
      <w:lvlText w:val="%1.%2"/>
      <w:lvlJc w:val="left"/>
      <w:pPr>
        <w:ind w:left="516" w:hanging="516"/>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3"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95078"/>
    <w:multiLevelType w:val="multilevel"/>
    <w:tmpl w:val="861EA7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4"/>
  </w:num>
  <w:num w:numId="9" w16cid:durableId="2169100">
    <w:abstractNumId w:val="8"/>
  </w:num>
  <w:num w:numId="10" w16cid:durableId="1528712101">
    <w:abstractNumId w:val="7"/>
  </w:num>
  <w:num w:numId="11" w16cid:durableId="922954106">
    <w:abstractNumId w:val="10"/>
  </w:num>
  <w:num w:numId="12" w16cid:durableId="170069969">
    <w:abstractNumId w:val="13"/>
  </w:num>
  <w:num w:numId="13" w16cid:durableId="1696730033">
    <w:abstractNumId w:val="9"/>
  </w:num>
  <w:num w:numId="14" w16cid:durableId="1208026128">
    <w:abstractNumId w:val="11"/>
  </w:num>
  <w:num w:numId="15" w16cid:durableId="237402042">
    <w:abstractNumId w:val="12"/>
  </w:num>
  <w:num w:numId="16" w16cid:durableId="13351136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274"/>
    <w:rsid w:val="000026C0"/>
    <w:rsid w:val="00002F41"/>
    <w:rsid w:val="00005E61"/>
    <w:rsid w:val="0000669F"/>
    <w:rsid w:val="00007AFA"/>
    <w:rsid w:val="00010111"/>
    <w:rsid w:val="0001023E"/>
    <w:rsid w:val="000119F2"/>
    <w:rsid w:val="00012398"/>
    <w:rsid w:val="000143D7"/>
    <w:rsid w:val="00016556"/>
    <w:rsid w:val="00016959"/>
    <w:rsid w:val="00027233"/>
    <w:rsid w:val="00027F93"/>
    <w:rsid w:val="00033FF2"/>
    <w:rsid w:val="00036DAF"/>
    <w:rsid w:val="0004374D"/>
    <w:rsid w:val="00043E80"/>
    <w:rsid w:val="000449F7"/>
    <w:rsid w:val="0004711F"/>
    <w:rsid w:val="000507C1"/>
    <w:rsid w:val="00050BE5"/>
    <w:rsid w:val="0005173D"/>
    <w:rsid w:val="0005175C"/>
    <w:rsid w:val="00054FD9"/>
    <w:rsid w:val="0005600D"/>
    <w:rsid w:val="00057E4E"/>
    <w:rsid w:val="00062AFF"/>
    <w:rsid w:val="000672BC"/>
    <w:rsid w:val="00070924"/>
    <w:rsid w:val="000731C2"/>
    <w:rsid w:val="00074B48"/>
    <w:rsid w:val="00075006"/>
    <w:rsid w:val="00076FCE"/>
    <w:rsid w:val="00080577"/>
    <w:rsid w:val="00080FA7"/>
    <w:rsid w:val="00084417"/>
    <w:rsid w:val="00086153"/>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5823"/>
    <w:rsid w:val="000D7F9B"/>
    <w:rsid w:val="000E3DC7"/>
    <w:rsid w:val="000E3E23"/>
    <w:rsid w:val="000E5484"/>
    <w:rsid w:val="000E6014"/>
    <w:rsid w:val="000E7E7A"/>
    <w:rsid w:val="000F6B33"/>
    <w:rsid w:val="001003CE"/>
    <w:rsid w:val="00102BE7"/>
    <w:rsid w:val="00113037"/>
    <w:rsid w:val="0011379E"/>
    <w:rsid w:val="0012191D"/>
    <w:rsid w:val="001242AE"/>
    <w:rsid w:val="0012564C"/>
    <w:rsid w:val="00131BD7"/>
    <w:rsid w:val="00131E43"/>
    <w:rsid w:val="00133120"/>
    <w:rsid w:val="00141749"/>
    <w:rsid w:val="00142937"/>
    <w:rsid w:val="001438F1"/>
    <w:rsid w:val="00144E8B"/>
    <w:rsid w:val="00145304"/>
    <w:rsid w:val="0014589C"/>
    <w:rsid w:val="001471D5"/>
    <w:rsid w:val="001519AB"/>
    <w:rsid w:val="001519CF"/>
    <w:rsid w:val="001537AF"/>
    <w:rsid w:val="00160653"/>
    <w:rsid w:val="0016175F"/>
    <w:rsid w:val="00165BCC"/>
    <w:rsid w:val="001662E8"/>
    <w:rsid w:val="00166EED"/>
    <w:rsid w:val="0016752E"/>
    <w:rsid w:val="001728A2"/>
    <w:rsid w:val="00177C79"/>
    <w:rsid w:val="001817EB"/>
    <w:rsid w:val="0018284A"/>
    <w:rsid w:val="00182EF6"/>
    <w:rsid w:val="00186485"/>
    <w:rsid w:val="00186692"/>
    <w:rsid w:val="00194A63"/>
    <w:rsid w:val="00196154"/>
    <w:rsid w:val="001A6722"/>
    <w:rsid w:val="001B6B1B"/>
    <w:rsid w:val="001B7915"/>
    <w:rsid w:val="001D165C"/>
    <w:rsid w:val="001D3FC0"/>
    <w:rsid w:val="001E5C6A"/>
    <w:rsid w:val="001F0CD0"/>
    <w:rsid w:val="001F2262"/>
    <w:rsid w:val="001F2DF9"/>
    <w:rsid w:val="00205ED3"/>
    <w:rsid w:val="00207944"/>
    <w:rsid w:val="00210A86"/>
    <w:rsid w:val="00212C5A"/>
    <w:rsid w:val="00213991"/>
    <w:rsid w:val="002168E0"/>
    <w:rsid w:val="0022351B"/>
    <w:rsid w:val="00233FA0"/>
    <w:rsid w:val="00237AF2"/>
    <w:rsid w:val="002525E6"/>
    <w:rsid w:val="00253F4B"/>
    <w:rsid w:val="00261777"/>
    <w:rsid w:val="0026206B"/>
    <w:rsid w:val="0026337E"/>
    <w:rsid w:val="00263C05"/>
    <w:rsid w:val="002670AD"/>
    <w:rsid w:val="00271022"/>
    <w:rsid w:val="002832D7"/>
    <w:rsid w:val="0028657D"/>
    <w:rsid w:val="00287321"/>
    <w:rsid w:val="00296C9D"/>
    <w:rsid w:val="002974CE"/>
    <w:rsid w:val="0029759D"/>
    <w:rsid w:val="002A18E4"/>
    <w:rsid w:val="002A2450"/>
    <w:rsid w:val="002A3321"/>
    <w:rsid w:val="002A4257"/>
    <w:rsid w:val="002B59E7"/>
    <w:rsid w:val="002C081E"/>
    <w:rsid w:val="002C10DA"/>
    <w:rsid w:val="002C29E5"/>
    <w:rsid w:val="002C42DE"/>
    <w:rsid w:val="002D01E4"/>
    <w:rsid w:val="002D4669"/>
    <w:rsid w:val="002D53D8"/>
    <w:rsid w:val="002E0518"/>
    <w:rsid w:val="002E1545"/>
    <w:rsid w:val="002E3D2E"/>
    <w:rsid w:val="002F07D6"/>
    <w:rsid w:val="002F7AF4"/>
    <w:rsid w:val="00301282"/>
    <w:rsid w:val="003056D4"/>
    <w:rsid w:val="00305E79"/>
    <w:rsid w:val="00310DAA"/>
    <w:rsid w:val="003115F4"/>
    <w:rsid w:val="00311720"/>
    <w:rsid w:val="003150DA"/>
    <w:rsid w:val="003205BF"/>
    <w:rsid w:val="00321154"/>
    <w:rsid w:val="00330CDB"/>
    <w:rsid w:val="00334519"/>
    <w:rsid w:val="003451D8"/>
    <w:rsid w:val="0034545D"/>
    <w:rsid w:val="00350030"/>
    <w:rsid w:val="00352381"/>
    <w:rsid w:val="00352EFC"/>
    <w:rsid w:val="0035343D"/>
    <w:rsid w:val="00355839"/>
    <w:rsid w:val="00362FD4"/>
    <w:rsid w:val="003639B8"/>
    <w:rsid w:val="00365391"/>
    <w:rsid w:val="00365CFB"/>
    <w:rsid w:val="0037354D"/>
    <w:rsid w:val="00374F1F"/>
    <w:rsid w:val="0037525E"/>
    <w:rsid w:val="00377FCC"/>
    <w:rsid w:val="00380244"/>
    <w:rsid w:val="00382ED9"/>
    <w:rsid w:val="003852FB"/>
    <w:rsid w:val="00391F64"/>
    <w:rsid w:val="00392879"/>
    <w:rsid w:val="00395583"/>
    <w:rsid w:val="00395977"/>
    <w:rsid w:val="00395D28"/>
    <w:rsid w:val="003A05F2"/>
    <w:rsid w:val="003A2B60"/>
    <w:rsid w:val="003A3FE1"/>
    <w:rsid w:val="003A6620"/>
    <w:rsid w:val="003A6D39"/>
    <w:rsid w:val="003B25EA"/>
    <w:rsid w:val="003B2E6E"/>
    <w:rsid w:val="003B4209"/>
    <w:rsid w:val="003B69A8"/>
    <w:rsid w:val="003B6EB8"/>
    <w:rsid w:val="003C5E7B"/>
    <w:rsid w:val="003C71F5"/>
    <w:rsid w:val="003D2698"/>
    <w:rsid w:val="003D43A6"/>
    <w:rsid w:val="003D4D2F"/>
    <w:rsid w:val="003D602B"/>
    <w:rsid w:val="003E0B15"/>
    <w:rsid w:val="003F4E86"/>
    <w:rsid w:val="003F6BB4"/>
    <w:rsid w:val="004064AA"/>
    <w:rsid w:val="00413B98"/>
    <w:rsid w:val="004205F5"/>
    <w:rsid w:val="00421E86"/>
    <w:rsid w:val="0042794C"/>
    <w:rsid w:val="004306F8"/>
    <w:rsid w:val="00435FDD"/>
    <w:rsid w:val="004376A9"/>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97DAE"/>
    <w:rsid w:val="004A24FB"/>
    <w:rsid w:val="004A5268"/>
    <w:rsid w:val="004B037B"/>
    <w:rsid w:val="004B0B0D"/>
    <w:rsid w:val="004B4A02"/>
    <w:rsid w:val="004B6601"/>
    <w:rsid w:val="004B6BA0"/>
    <w:rsid w:val="004C36B2"/>
    <w:rsid w:val="004C4F46"/>
    <w:rsid w:val="004D0683"/>
    <w:rsid w:val="004D0976"/>
    <w:rsid w:val="004D0FB2"/>
    <w:rsid w:val="004D13EE"/>
    <w:rsid w:val="004D4AF8"/>
    <w:rsid w:val="004D4D2C"/>
    <w:rsid w:val="004D5F88"/>
    <w:rsid w:val="004E2EBC"/>
    <w:rsid w:val="004E3A66"/>
    <w:rsid w:val="004F2858"/>
    <w:rsid w:val="004F3023"/>
    <w:rsid w:val="004F4168"/>
    <w:rsid w:val="004F4A01"/>
    <w:rsid w:val="004F6006"/>
    <w:rsid w:val="00501D46"/>
    <w:rsid w:val="005039A3"/>
    <w:rsid w:val="00504EF3"/>
    <w:rsid w:val="00504F1E"/>
    <w:rsid w:val="00504F47"/>
    <w:rsid w:val="005107DF"/>
    <w:rsid w:val="00511C30"/>
    <w:rsid w:val="005130E0"/>
    <w:rsid w:val="00515D58"/>
    <w:rsid w:val="00516594"/>
    <w:rsid w:val="00521C4B"/>
    <w:rsid w:val="00524161"/>
    <w:rsid w:val="00531809"/>
    <w:rsid w:val="00533112"/>
    <w:rsid w:val="00533353"/>
    <w:rsid w:val="00534C68"/>
    <w:rsid w:val="005364EF"/>
    <w:rsid w:val="00536B46"/>
    <w:rsid w:val="00537829"/>
    <w:rsid w:val="00552F68"/>
    <w:rsid w:val="005552DD"/>
    <w:rsid w:val="005654B5"/>
    <w:rsid w:val="005714E8"/>
    <w:rsid w:val="00571D1C"/>
    <w:rsid w:val="00575392"/>
    <w:rsid w:val="00586F2C"/>
    <w:rsid w:val="005907ED"/>
    <w:rsid w:val="0059618C"/>
    <w:rsid w:val="005976AC"/>
    <w:rsid w:val="005A1367"/>
    <w:rsid w:val="005A2114"/>
    <w:rsid w:val="005A2468"/>
    <w:rsid w:val="005A30EF"/>
    <w:rsid w:val="005A41AA"/>
    <w:rsid w:val="005A6465"/>
    <w:rsid w:val="005A7263"/>
    <w:rsid w:val="005A7998"/>
    <w:rsid w:val="005B2E56"/>
    <w:rsid w:val="005B34E5"/>
    <w:rsid w:val="005B5178"/>
    <w:rsid w:val="005B5F2F"/>
    <w:rsid w:val="005C1675"/>
    <w:rsid w:val="005C2E63"/>
    <w:rsid w:val="005C3685"/>
    <w:rsid w:val="005C3D27"/>
    <w:rsid w:val="005C5F38"/>
    <w:rsid w:val="005C7DE5"/>
    <w:rsid w:val="005D14AF"/>
    <w:rsid w:val="005D1A74"/>
    <w:rsid w:val="005D38A3"/>
    <w:rsid w:val="005D4A3B"/>
    <w:rsid w:val="005D4BEB"/>
    <w:rsid w:val="005D7F85"/>
    <w:rsid w:val="005E3CF5"/>
    <w:rsid w:val="005E55CD"/>
    <w:rsid w:val="005F3185"/>
    <w:rsid w:val="006036B1"/>
    <w:rsid w:val="00604AEC"/>
    <w:rsid w:val="0061250E"/>
    <w:rsid w:val="00617A80"/>
    <w:rsid w:val="006217BA"/>
    <w:rsid w:val="0062357F"/>
    <w:rsid w:val="00635C73"/>
    <w:rsid w:val="00644B94"/>
    <w:rsid w:val="00645DF6"/>
    <w:rsid w:val="00650E21"/>
    <w:rsid w:val="00651A39"/>
    <w:rsid w:val="00656612"/>
    <w:rsid w:val="0066138A"/>
    <w:rsid w:val="00665EB1"/>
    <w:rsid w:val="006704FB"/>
    <w:rsid w:val="00672B6F"/>
    <w:rsid w:val="00675DA3"/>
    <w:rsid w:val="00675E00"/>
    <w:rsid w:val="006764B3"/>
    <w:rsid w:val="00676707"/>
    <w:rsid w:val="00680DD8"/>
    <w:rsid w:val="00682339"/>
    <w:rsid w:val="006823CC"/>
    <w:rsid w:val="00683648"/>
    <w:rsid w:val="00683823"/>
    <w:rsid w:val="00684608"/>
    <w:rsid w:val="006A06E3"/>
    <w:rsid w:val="006A45CC"/>
    <w:rsid w:val="006A50E7"/>
    <w:rsid w:val="006A758C"/>
    <w:rsid w:val="006B1181"/>
    <w:rsid w:val="006B406E"/>
    <w:rsid w:val="006C022F"/>
    <w:rsid w:val="006C38E7"/>
    <w:rsid w:val="006C5340"/>
    <w:rsid w:val="006C68CF"/>
    <w:rsid w:val="006D07DC"/>
    <w:rsid w:val="006D21EC"/>
    <w:rsid w:val="006D2216"/>
    <w:rsid w:val="006D5DFC"/>
    <w:rsid w:val="006E2561"/>
    <w:rsid w:val="006E6CCB"/>
    <w:rsid w:val="006F0819"/>
    <w:rsid w:val="006F6E49"/>
    <w:rsid w:val="00701903"/>
    <w:rsid w:val="00703372"/>
    <w:rsid w:val="00705251"/>
    <w:rsid w:val="00707229"/>
    <w:rsid w:val="00711295"/>
    <w:rsid w:val="00711439"/>
    <w:rsid w:val="00713CBE"/>
    <w:rsid w:val="00714DB0"/>
    <w:rsid w:val="00715B77"/>
    <w:rsid w:val="00716648"/>
    <w:rsid w:val="0071785F"/>
    <w:rsid w:val="00724697"/>
    <w:rsid w:val="00727209"/>
    <w:rsid w:val="00735256"/>
    <w:rsid w:val="00737807"/>
    <w:rsid w:val="00740CD8"/>
    <w:rsid w:val="00744FB9"/>
    <w:rsid w:val="00752B37"/>
    <w:rsid w:val="00755837"/>
    <w:rsid w:val="00763352"/>
    <w:rsid w:val="007650E5"/>
    <w:rsid w:val="00766020"/>
    <w:rsid w:val="0076697F"/>
    <w:rsid w:val="007703CE"/>
    <w:rsid w:val="0077663E"/>
    <w:rsid w:val="00777163"/>
    <w:rsid w:val="00777AC0"/>
    <w:rsid w:val="007805DE"/>
    <w:rsid w:val="007817F3"/>
    <w:rsid w:val="007860F9"/>
    <w:rsid w:val="0078627D"/>
    <w:rsid w:val="007933CD"/>
    <w:rsid w:val="00793C29"/>
    <w:rsid w:val="00793C5E"/>
    <w:rsid w:val="007A1867"/>
    <w:rsid w:val="007A37AD"/>
    <w:rsid w:val="007A5FD1"/>
    <w:rsid w:val="007B718B"/>
    <w:rsid w:val="007B75A2"/>
    <w:rsid w:val="007C11F3"/>
    <w:rsid w:val="007C48AC"/>
    <w:rsid w:val="007C543D"/>
    <w:rsid w:val="007C5A14"/>
    <w:rsid w:val="007D0F2A"/>
    <w:rsid w:val="007D7DB2"/>
    <w:rsid w:val="007E0C2D"/>
    <w:rsid w:val="007E1003"/>
    <w:rsid w:val="007E6338"/>
    <w:rsid w:val="007E6727"/>
    <w:rsid w:val="007F4091"/>
    <w:rsid w:val="007F553D"/>
    <w:rsid w:val="008063E5"/>
    <w:rsid w:val="00811780"/>
    <w:rsid w:val="008126A7"/>
    <w:rsid w:val="00817A51"/>
    <w:rsid w:val="00821DEE"/>
    <w:rsid w:val="008239E6"/>
    <w:rsid w:val="00826B7B"/>
    <w:rsid w:val="0082744B"/>
    <w:rsid w:val="008344A2"/>
    <w:rsid w:val="00835100"/>
    <w:rsid w:val="00846918"/>
    <w:rsid w:val="00847C9A"/>
    <w:rsid w:val="00847EEE"/>
    <w:rsid w:val="00852940"/>
    <w:rsid w:val="00860D3C"/>
    <w:rsid w:val="00861C45"/>
    <w:rsid w:val="008756E3"/>
    <w:rsid w:val="00883220"/>
    <w:rsid w:val="00884DCD"/>
    <w:rsid w:val="00885445"/>
    <w:rsid w:val="00887605"/>
    <w:rsid w:val="0089168D"/>
    <w:rsid w:val="00896904"/>
    <w:rsid w:val="008A3968"/>
    <w:rsid w:val="008A50E0"/>
    <w:rsid w:val="008A614A"/>
    <w:rsid w:val="008A7447"/>
    <w:rsid w:val="008B2D34"/>
    <w:rsid w:val="008B4B7B"/>
    <w:rsid w:val="008C09ED"/>
    <w:rsid w:val="008C2931"/>
    <w:rsid w:val="008C2C66"/>
    <w:rsid w:val="008C39E6"/>
    <w:rsid w:val="008C3AE8"/>
    <w:rsid w:val="008C580D"/>
    <w:rsid w:val="008D5697"/>
    <w:rsid w:val="008D63C9"/>
    <w:rsid w:val="008E0319"/>
    <w:rsid w:val="008E53C6"/>
    <w:rsid w:val="008E77B4"/>
    <w:rsid w:val="008F002F"/>
    <w:rsid w:val="008F28C9"/>
    <w:rsid w:val="008F3D00"/>
    <w:rsid w:val="008F4782"/>
    <w:rsid w:val="008F5F62"/>
    <w:rsid w:val="009041AA"/>
    <w:rsid w:val="009051AA"/>
    <w:rsid w:val="0090584D"/>
    <w:rsid w:val="00907FBB"/>
    <w:rsid w:val="00912C95"/>
    <w:rsid w:val="009229D6"/>
    <w:rsid w:val="00927FEB"/>
    <w:rsid w:val="00932307"/>
    <w:rsid w:val="00945B08"/>
    <w:rsid w:val="009504D0"/>
    <w:rsid w:val="00952CAE"/>
    <w:rsid w:val="00971931"/>
    <w:rsid w:val="00971F35"/>
    <w:rsid w:val="0097452A"/>
    <w:rsid w:val="009758A3"/>
    <w:rsid w:val="00980BE1"/>
    <w:rsid w:val="00980D94"/>
    <w:rsid w:val="00982F37"/>
    <w:rsid w:val="00983C55"/>
    <w:rsid w:val="00987C87"/>
    <w:rsid w:val="00992175"/>
    <w:rsid w:val="00993B9C"/>
    <w:rsid w:val="00995708"/>
    <w:rsid w:val="00996571"/>
    <w:rsid w:val="00997F79"/>
    <w:rsid w:val="009A4314"/>
    <w:rsid w:val="009A432B"/>
    <w:rsid w:val="009A45F7"/>
    <w:rsid w:val="009C01A8"/>
    <w:rsid w:val="009C1241"/>
    <w:rsid w:val="009C5334"/>
    <w:rsid w:val="009C6C84"/>
    <w:rsid w:val="009D2E60"/>
    <w:rsid w:val="009D70BE"/>
    <w:rsid w:val="009E1F32"/>
    <w:rsid w:val="009E37F2"/>
    <w:rsid w:val="009E5455"/>
    <w:rsid w:val="009F0228"/>
    <w:rsid w:val="009F1BEF"/>
    <w:rsid w:val="009F1D57"/>
    <w:rsid w:val="009F2DD4"/>
    <w:rsid w:val="00A02142"/>
    <w:rsid w:val="00A052CD"/>
    <w:rsid w:val="00A05A12"/>
    <w:rsid w:val="00A06B28"/>
    <w:rsid w:val="00A12CB9"/>
    <w:rsid w:val="00A12D8F"/>
    <w:rsid w:val="00A1483D"/>
    <w:rsid w:val="00A23805"/>
    <w:rsid w:val="00A315F4"/>
    <w:rsid w:val="00A35733"/>
    <w:rsid w:val="00A35F40"/>
    <w:rsid w:val="00A37CDB"/>
    <w:rsid w:val="00A40959"/>
    <w:rsid w:val="00A44FE8"/>
    <w:rsid w:val="00A453FA"/>
    <w:rsid w:val="00A51897"/>
    <w:rsid w:val="00A51B2B"/>
    <w:rsid w:val="00A51CE2"/>
    <w:rsid w:val="00A527EC"/>
    <w:rsid w:val="00A538DD"/>
    <w:rsid w:val="00A647B2"/>
    <w:rsid w:val="00A64B36"/>
    <w:rsid w:val="00A7143B"/>
    <w:rsid w:val="00A743AF"/>
    <w:rsid w:val="00A7764C"/>
    <w:rsid w:val="00A77CDA"/>
    <w:rsid w:val="00A77ED7"/>
    <w:rsid w:val="00A858A2"/>
    <w:rsid w:val="00A86D2D"/>
    <w:rsid w:val="00A8759E"/>
    <w:rsid w:val="00A9296C"/>
    <w:rsid w:val="00A948A5"/>
    <w:rsid w:val="00A97939"/>
    <w:rsid w:val="00AA1B64"/>
    <w:rsid w:val="00AA2C20"/>
    <w:rsid w:val="00AA4325"/>
    <w:rsid w:val="00AA4BD9"/>
    <w:rsid w:val="00AA747F"/>
    <w:rsid w:val="00AA761B"/>
    <w:rsid w:val="00AA7AEF"/>
    <w:rsid w:val="00AB2853"/>
    <w:rsid w:val="00AB544F"/>
    <w:rsid w:val="00AB5539"/>
    <w:rsid w:val="00AC07EA"/>
    <w:rsid w:val="00AC2C8A"/>
    <w:rsid w:val="00AC5B1C"/>
    <w:rsid w:val="00AC6581"/>
    <w:rsid w:val="00AC6CA2"/>
    <w:rsid w:val="00AD1B45"/>
    <w:rsid w:val="00AD279D"/>
    <w:rsid w:val="00AD7E41"/>
    <w:rsid w:val="00AE0A6D"/>
    <w:rsid w:val="00AE4774"/>
    <w:rsid w:val="00AE712F"/>
    <w:rsid w:val="00AF0D0E"/>
    <w:rsid w:val="00AF1811"/>
    <w:rsid w:val="00AF2E76"/>
    <w:rsid w:val="00AF61A3"/>
    <w:rsid w:val="00AF67E7"/>
    <w:rsid w:val="00AF687A"/>
    <w:rsid w:val="00B02D79"/>
    <w:rsid w:val="00B120AA"/>
    <w:rsid w:val="00B12C51"/>
    <w:rsid w:val="00B21E57"/>
    <w:rsid w:val="00B27262"/>
    <w:rsid w:val="00B30B1A"/>
    <w:rsid w:val="00B31AD9"/>
    <w:rsid w:val="00B341A2"/>
    <w:rsid w:val="00B3549B"/>
    <w:rsid w:val="00B406AD"/>
    <w:rsid w:val="00B42852"/>
    <w:rsid w:val="00B461CC"/>
    <w:rsid w:val="00B5229F"/>
    <w:rsid w:val="00B537AD"/>
    <w:rsid w:val="00B57592"/>
    <w:rsid w:val="00B57950"/>
    <w:rsid w:val="00B57FBE"/>
    <w:rsid w:val="00B619A3"/>
    <w:rsid w:val="00B70560"/>
    <w:rsid w:val="00B75606"/>
    <w:rsid w:val="00B8372E"/>
    <w:rsid w:val="00B83B8A"/>
    <w:rsid w:val="00B83B95"/>
    <w:rsid w:val="00B83CD9"/>
    <w:rsid w:val="00B83FAB"/>
    <w:rsid w:val="00B90E13"/>
    <w:rsid w:val="00B91F8A"/>
    <w:rsid w:val="00B92D68"/>
    <w:rsid w:val="00B96AB7"/>
    <w:rsid w:val="00B9724E"/>
    <w:rsid w:val="00B97A9C"/>
    <w:rsid w:val="00BA1635"/>
    <w:rsid w:val="00BA1952"/>
    <w:rsid w:val="00BB40F9"/>
    <w:rsid w:val="00BB7624"/>
    <w:rsid w:val="00BC3147"/>
    <w:rsid w:val="00BC5D4C"/>
    <w:rsid w:val="00BE3958"/>
    <w:rsid w:val="00BF1FE5"/>
    <w:rsid w:val="00BF5D1D"/>
    <w:rsid w:val="00C01472"/>
    <w:rsid w:val="00C01655"/>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5215"/>
    <w:rsid w:val="00C4619B"/>
    <w:rsid w:val="00C46DC8"/>
    <w:rsid w:val="00C4782D"/>
    <w:rsid w:val="00C51CE8"/>
    <w:rsid w:val="00C52366"/>
    <w:rsid w:val="00C55405"/>
    <w:rsid w:val="00C61AE3"/>
    <w:rsid w:val="00C6516C"/>
    <w:rsid w:val="00C66997"/>
    <w:rsid w:val="00C72319"/>
    <w:rsid w:val="00C746A3"/>
    <w:rsid w:val="00C7490C"/>
    <w:rsid w:val="00C808D8"/>
    <w:rsid w:val="00C82140"/>
    <w:rsid w:val="00C85ACB"/>
    <w:rsid w:val="00C9410B"/>
    <w:rsid w:val="00C97695"/>
    <w:rsid w:val="00CA5310"/>
    <w:rsid w:val="00CA5D3B"/>
    <w:rsid w:val="00CA6C9A"/>
    <w:rsid w:val="00CB01ED"/>
    <w:rsid w:val="00CB1447"/>
    <w:rsid w:val="00CB1F2A"/>
    <w:rsid w:val="00CB2B7B"/>
    <w:rsid w:val="00CB43E6"/>
    <w:rsid w:val="00CB5572"/>
    <w:rsid w:val="00CB55D4"/>
    <w:rsid w:val="00CC47EA"/>
    <w:rsid w:val="00CC63B8"/>
    <w:rsid w:val="00CD2646"/>
    <w:rsid w:val="00CD3F8F"/>
    <w:rsid w:val="00CD524A"/>
    <w:rsid w:val="00CD77EE"/>
    <w:rsid w:val="00CE6B37"/>
    <w:rsid w:val="00CE7281"/>
    <w:rsid w:val="00CF0B8B"/>
    <w:rsid w:val="00CF2AE6"/>
    <w:rsid w:val="00CF41E7"/>
    <w:rsid w:val="00D0129A"/>
    <w:rsid w:val="00D01E71"/>
    <w:rsid w:val="00D0359F"/>
    <w:rsid w:val="00D06C0C"/>
    <w:rsid w:val="00D10715"/>
    <w:rsid w:val="00D1111B"/>
    <w:rsid w:val="00D156D0"/>
    <w:rsid w:val="00D179FB"/>
    <w:rsid w:val="00D20C7B"/>
    <w:rsid w:val="00D23F85"/>
    <w:rsid w:val="00D27A06"/>
    <w:rsid w:val="00D3398D"/>
    <w:rsid w:val="00D4057C"/>
    <w:rsid w:val="00D410D0"/>
    <w:rsid w:val="00D41771"/>
    <w:rsid w:val="00D43BC3"/>
    <w:rsid w:val="00D445B1"/>
    <w:rsid w:val="00D55A5E"/>
    <w:rsid w:val="00D6096D"/>
    <w:rsid w:val="00D60C3B"/>
    <w:rsid w:val="00D62791"/>
    <w:rsid w:val="00D631A6"/>
    <w:rsid w:val="00D66025"/>
    <w:rsid w:val="00D66140"/>
    <w:rsid w:val="00D66C7D"/>
    <w:rsid w:val="00D72CFB"/>
    <w:rsid w:val="00D76717"/>
    <w:rsid w:val="00D77029"/>
    <w:rsid w:val="00D777C0"/>
    <w:rsid w:val="00D8131E"/>
    <w:rsid w:val="00D83CF8"/>
    <w:rsid w:val="00D84E83"/>
    <w:rsid w:val="00D869DE"/>
    <w:rsid w:val="00D90AE2"/>
    <w:rsid w:val="00D92F65"/>
    <w:rsid w:val="00D93B1A"/>
    <w:rsid w:val="00D94AB5"/>
    <w:rsid w:val="00DA2D58"/>
    <w:rsid w:val="00DA3A89"/>
    <w:rsid w:val="00DA5DBE"/>
    <w:rsid w:val="00DB304F"/>
    <w:rsid w:val="00DB727C"/>
    <w:rsid w:val="00DC5DA3"/>
    <w:rsid w:val="00DD0241"/>
    <w:rsid w:val="00DD1DF2"/>
    <w:rsid w:val="00DD2154"/>
    <w:rsid w:val="00DD40F3"/>
    <w:rsid w:val="00DE1E1C"/>
    <w:rsid w:val="00DE5182"/>
    <w:rsid w:val="00DF19A7"/>
    <w:rsid w:val="00DF3728"/>
    <w:rsid w:val="00DF38D0"/>
    <w:rsid w:val="00DF6368"/>
    <w:rsid w:val="00DF6DCF"/>
    <w:rsid w:val="00E02AC7"/>
    <w:rsid w:val="00E043E0"/>
    <w:rsid w:val="00E04F8B"/>
    <w:rsid w:val="00E05907"/>
    <w:rsid w:val="00E06273"/>
    <w:rsid w:val="00E06C9F"/>
    <w:rsid w:val="00E073D7"/>
    <w:rsid w:val="00E073F7"/>
    <w:rsid w:val="00E07478"/>
    <w:rsid w:val="00E074BB"/>
    <w:rsid w:val="00E1432E"/>
    <w:rsid w:val="00E216F1"/>
    <w:rsid w:val="00E21909"/>
    <w:rsid w:val="00E21F2A"/>
    <w:rsid w:val="00E225A9"/>
    <w:rsid w:val="00E23872"/>
    <w:rsid w:val="00E25921"/>
    <w:rsid w:val="00E259CB"/>
    <w:rsid w:val="00E31405"/>
    <w:rsid w:val="00E34796"/>
    <w:rsid w:val="00E36056"/>
    <w:rsid w:val="00E449B7"/>
    <w:rsid w:val="00E452DA"/>
    <w:rsid w:val="00E4727C"/>
    <w:rsid w:val="00E47C51"/>
    <w:rsid w:val="00E50BAC"/>
    <w:rsid w:val="00E50C91"/>
    <w:rsid w:val="00E53FEE"/>
    <w:rsid w:val="00E54E73"/>
    <w:rsid w:val="00E56E12"/>
    <w:rsid w:val="00E57499"/>
    <w:rsid w:val="00E57A81"/>
    <w:rsid w:val="00E60E10"/>
    <w:rsid w:val="00E65D17"/>
    <w:rsid w:val="00E66694"/>
    <w:rsid w:val="00E70818"/>
    <w:rsid w:val="00E719BF"/>
    <w:rsid w:val="00E77C05"/>
    <w:rsid w:val="00E8260B"/>
    <w:rsid w:val="00E8578F"/>
    <w:rsid w:val="00E87995"/>
    <w:rsid w:val="00E90E53"/>
    <w:rsid w:val="00E9740B"/>
    <w:rsid w:val="00EA11C3"/>
    <w:rsid w:val="00EA2DC8"/>
    <w:rsid w:val="00EA3EB7"/>
    <w:rsid w:val="00EA5A2E"/>
    <w:rsid w:val="00EA5E32"/>
    <w:rsid w:val="00EA6169"/>
    <w:rsid w:val="00EB75AC"/>
    <w:rsid w:val="00EC0E59"/>
    <w:rsid w:val="00EC1E04"/>
    <w:rsid w:val="00EC5A12"/>
    <w:rsid w:val="00ED4646"/>
    <w:rsid w:val="00ED4671"/>
    <w:rsid w:val="00ED5763"/>
    <w:rsid w:val="00ED6244"/>
    <w:rsid w:val="00ED65B1"/>
    <w:rsid w:val="00EE0A42"/>
    <w:rsid w:val="00EE4634"/>
    <w:rsid w:val="00EE47AE"/>
    <w:rsid w:val="00EF103D"/>
    <w:rsid w:val="00EF44FD"/>
    <w:rsid w:val="00EF4F35"/>
    <w:rsid w:val="00F010E3"/>
    <w:rsid w:val="00F02664"/>
    <w:rsid w:val="00F03FDA"/>
    <w:rsid w:val="00F04AF0"/>
    <w:rsid w:val="00F10CB1"/>
    <w:rsid w:val="00F151EE"/>
    <w:rsid w:val="00F1655A"/>
    <w:rsid w:val="00F167C4"/>
    <w:rsid w:val="00F31308"/>
    <w:rsid w:val="00F321CD"/>
    <w:rsid w:val="00F32B2E"/>
    <w:rsid w:val="00F34D87"/>
    <w:rsid w:val="00F37AA4"/>
    <w:rsid w:val="00F4201E"/>
    <w:rsid w:val="00F44CB9"/>
    <w:rsid w:val="00F51708"/>
    <w:rsid w:val="00F57252"/>
    <w:rsid w:val="00F60656"/>
    <w:rsid w:val="00F6154E"/>
    <w:rsid w:val="00F622BA"/>
    <w:rsid w:val="00F63333"/>
    <w:rsid w:val="00F64408"/>
    <w:rsid w:val="00F648B9"/>
    <w:rsid w:val="00F6709E"/>
    <w:rsid w:val="00F744A7"/>
    <w:rsid w:val="00F767CF"/>
    <w:rsid w:val="00F77494"/>
    <w:rsid w:val="00F779B5"/>
    <w:rsid w:val="00F779E8"/>
    <w:rsid w:val="00F812A7"/>
    <w:rsid w:val="00F84490"/>
    <w:rsid w:val="00F84EEA"/>
    <w:rsid w:val="00F85AA6"/>
    <w:rsid w:val="00F866C0"/>
    <w:rsid w:val="00F86B78"/>
    <w:rsid w:val="00F91149"/>
    <w:rsid w:val="00F937B6"/>
    <w:rsid w:val="00F941D9"/>
    <w:rsid w:val="00F9534E"/>
    <w:rsid w:val="00F95A21"/>
    <w:rsid w:val="00F967E5"/>
    <w:rsid w:val="00FB0E50"/>
    <w:rsid w:val="00FB341F"/>
    <w:rsid w:val="00FC238C"/>
    <w:rsid w:val="00FD6DA7"/>
    <w:rsid w:val="00FE374C"/>
    <w:rsid w:val="00FF03C8"/>
    <w:rsid w:val="00FF1E69"/>
    <w:rsid w:val="00FF2F31"/>
    <w:rsid w:val="00FF4996"/>
    <w:rsid w:val="00FF4CDB"/>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82E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6099613">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105098">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5818204">
      <w:bodyDiv w:val="1"/>
      <w:marLeft w:val="0"/>
      <w:marRight w:val="0"/>
      <w:marTop w:val="0"/>
      <w:marBottom w:val="0"/>
      <w:divBdr>
        <w:top w:val="none" w:sz="0" w:space="0" w:color="auto"/>
        <w:left w:val="none" w:sz="0" w:space="0" w:color="auto"/>
        <w:bottom w:val="none" w:sz="0" w:space="0" w:color="auto"/>
        <w:right w:val="none" w:sz="0" w:space="0" w:color="auto"/>
      </w:divBdr>
    </w:div>
    <w:div w:id="16002991">
      <w:bodyDiv w:val="1"/>
      <w:marLeft w:val="0"/>
      <w:marRight w:val="0"/>
      <w:marTop w:val="0"/>
      <w:marBottom w:val="0"/>
      <w:divBdr>
        <w:top w:val="none" w:sz="0" w:space="0" w:color="auto"/>
        <w:left w:val="none" w:sz="0" w:space="0" w:color="auto"/>
        <w:bottom w:val="none" w:sz="0" w:space="0" w:color="auto"/>
        <w:right w:val="none" w:sz="0" w:space="0" w:color="auto"/>
      </w:divBdr>
    </w:div>
    <w:div w:id="17002157">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28070181">
      <w:bodyDiv w:val="1"/>
      <w:marLeft w:val="0"/>
      <w:marRight w:val="0"/>
      <w:marTop w:val="0"/>
      <w:marBottom w:val="0"/>
      <w:divBdr>
        <w:top w:val="none" w:sz="0" w:space="0" w:color="auto"/>
        <w:left w:val="none" w:sz="0" w:space="0" w:color="auto"/>
        <w:bottom w:val="none" w:sz="0" w:space="0" w:color="auto"/>
        <w:right w:val="none" w:sz="0" w:space="0" w:color="auto"/>
      </w:divBdr>
    </w:div>
    <w:div w:id="28921814">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6511532">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636690">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7264796">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849129">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4548770">
      <w:bodyDiv w:val="1"/>
      <w:marLeft w:val="0"/>
      <w:marRight w:val="0"/>
      <w:marTop w:val="0"/>
      <w:marBottom w:val="0"/>
      <w:divBdr>
        <w:top w:val="none" w:sz="0" w:space="0" w:color="auto"/>
        <w:left w:val="none" w:sz="0" w:space="0" w:color="auto"/>
        <w:bottom w:val="none" w:sz="0" w:space="0" w:color="auto"/>
        <w:right w:val="none" w:sz="0" w:space="0" w:color="auto"/>
      </w:divBdr>
    </w:div>
    <w:div w:id="54742744">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5588787">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19408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7968359">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430329">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1246633">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4783401">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8798502">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2260055">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532511">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228141">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815970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5953233">
      <w:bodyDiv w:val="1"/>
      <w:marLeft w:val="0"/>
      <w:marRight w:val="0"/>
      <w:marTop w:val="0"/>
      <w:marBottom w:val="0"/>
      <w:divBdr>
        <w:top w:val="none" w:sz="0" w:space="0" w:color="auto"/>
        <w:left w:val="none" w:sz="0" w:space="0" w:color="auto"/>
        <w:bottom w:val="none" w:sz="0" w:space="0" w:color="auto"/>
        <w:right w:val="none" w:sz="0" w:space="0" w:color="auto"/>
      </w:divBdr>
    </w:div>
    <w:div w:id="116527432">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226276">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5925384">
      <w:bodyDiv w:val="1"/>
      <w:marLeft w:val="0"/>
      <w:marRight w:val="0"/>
      <w:marTop w:val="0"/>
      <w:marBottom w:val="0"/>
      <w:divBdr>
        <w:top w:val="none" w:sz="0" w:space="0" w:color="auto"/>
        <w:left w:val="none" w:sz="0" w:space="0" w:color="auto"/>
        <w:bottom w:val="none" w:sz="0" w:space="0" w:color="auto"/>
        <w:right w:val="none" w:sz="0" w:space="0" w:color="auto"/>
      </w:divBdr>
    </w:div>
    <w:div w:id="139004008">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0099567">
      <w:bodyDiv w:val="1"/>
      <w:marLeft w:val="0"/>
      <w:marRight w:val="0"/>
      <w:marTop w:val="0"/>
      <w:marBottom w:val="0"/>
      <w:divBdr>
        <w:top w:val="none" w:sz="0" w:space="0" w:color="auto"/>
        <w:left w:val="none" w:sz="0" w:space="0" w:color="auto"/>
        <w:bottom w:val="none" w:sz="0" w:space="0" w:color="auto"/>
        <w:right w:val="none" w:sz="0" w:space="0" w:color="auto"/>
      </w:divBdr>
    </w:div>
    <w:div w:id="150755441">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59545626">
      <w:bodyDiv w:val="1"/>
      <w:marLeft w:val="0"/>
      <w:marRight w:val="0"/>
      <w:marTop w:val="0"/>
      <w:marBottom w:val="0"/>
      <w:divBdr>
        <w:top w:val="none" w:sz="0" w:space="0" w:color="auto"/>
        <w:left w:val="none" w:sz="0" w:space="0" w:color="auto"/>
        <w:bottom w:val="none" w:sz="0" w:space="0" w:color="auto"/>
        <w:right w:val="none" w:sz="0" w:space="0" w:color="auto"/>
      </w:divBdr>
    </w:div>
    <w:div w:id="160631939">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2936042">
      <w:bodyDiv w:val="1"/>
      <w:marLeft w:val="0"/>
      <w:marRight w:val="0"/>
      <w:marTop w:val="0"/>
      <w:marBottom w:val="0"/>
      <w:divBdr>
        <w:top w:val="none" w:sz="0" w:space="0" w:color="auto"/>
        <w:left w:val="none" w:sz="0" w:space="0" w:color="auto"/>
        <w:bottom w:val="none" w:sz="0" w:space="0" w:color="auto"/>
        <w:right w:val="none" w:sz="0" w:space="0" w:color="auto"/>
      </w:divBdr>
    </w:div>
    <w:div w:id="163013114">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69299838">
      <w:bodyDiv w:val="1"/>
      <w:marLeft w:val="0"/>
      <w:marRight w:val="0"/>
      <w:marTop w:val="0"/>
      <w:marBottom w:val="0"/>
      <w:divBdr>
        <w:top w:val="none" w:sz="0" w:space="0" w:color="auto"/>
        <w:left w:val="none" w:sz="0" w:space="0" w:color="auto"/>
        <w:bottom w:val="none" w:sz="0" w:space="0" w:color="auto"/>
        <w:right w:val="none" w:sz="0" w:space="0" w:color="auto"/>
      </w:divBdr>
    </w:div>
    <w:div w:id="170411953">
      <w:bodyDiv w:val="1"/>
      <w:marLeft w:val="0"/>
      <w:marRight w:val="0"/>
      <w:marTop w:val="0"/>
      <w:marBottom w:val="0"/>
      <w:divBdr>
        <w:top w:val="none" w:sz="0" w:space="0" w:color="auto"/>
        <w:left w:val="none" w:sz="0" w:space="0" w:color="auto"/>
        <w:bottom w:val="none" w:sz="0" w:space="0" w:color="auto"/>
        <w:right w:val="none" w:sz="0" w:space="0" w:color="auto"/>
      </w:divBdr>
    </w:div>
    <w:div w:id="17303367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65840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1432946">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2982931">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4543569">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696450">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056094">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2834518">
      <w:bodyDiv w:val="1"/>
      <w:marLeft w:val="0"/>
      <w:marRight w:val="0"/>
      <w:marTop w:val="0"/>
      <w:marBottom w:val="0"/>
      <w:divBdr>
        <w:top w:val="none" w:sz="0" w:space="0" w:color="auto"/>
        <w:left w:val="none" w:sz="0" w:space="0" w:color="auto"/>
        <w:bottom w:val="none" w:sz="0" w:space="0" w:color="auto"/>
        <w:right w:val="none" w:sz="0" w:space="0" w:color="auto"/>
      </w:divBdr>
    </w:div>
    <w:div w:id="203954460">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6449604">
      <w:bodyDiv w:val="1"/>
      <w:marLeft w:val="0"/>
      <w:marRight w:val="0"/>
      <w:marTop w:val="0"/>
      <w:marBottom w:val="0"/>
      <w:divBdr>
        <w:top w:val="none" w:sz="0" w:space="0" w:color="auto"/>
        <w:left w:val="none" w:sz="0" w:space="0" w:color="auto"/>
        <w:bottom w:val="none" w:sz="0" w:space="0" w:color="auto"/>
        <w:right w:val="none" w:sz="0" w:space="0" w:color="auto"/>
      </w:divBdr>
    </w:div>
    <w:div w:id="208802402">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7401568">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705540">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1932988">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960138">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3131403">
      <w:bodyDiv w:val="1"/>
      <w:marLeft w:val="0"/>
      <w:marRight w:val="0"/>
      <w:marTop w:val="0"/>
      <w:marBottom w:val="0"/>
      <w:divBdr>
        <w:top w:val="none" w:sz="0" w:space="0" w:color="auto"/>
        <w:left w:val="none" w:sz="0" w:space="0" w:color="auto"/>
        <w:bottom w:val="none" w:sz="0" w:space="0" w:color="auto"/>
        <w:right w:val="none" w:sz="0" w:space="0" w:color="auto"/>
      </w:divBdr>
    </w:div>
    <w:div w:id="254555243">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7711208">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199168">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69774929">
      <w:bodyDiv w:val="1"/>
      <w:marLeft w:val="0"/>
      <w:marRight w:val="0"/>
      <w:marTop w:val="0"/>
      <w:marBottom w:val="0"/>
      <w:divBdr>
        <w:top w:val="none" w:sz="0" w:space="0" w:color="auto"/>
        <w:left w:val="none" w:sz="0" w:space="0" w:color="auto"/>
        <w:bottom w:val="none" w:sz="0" w:space="0" w:color="auto"/>
        <w:right w:val="none" w:sz="0" w:space="0" w:color="auto"/>
      </w:divBdr>
    </w:div>
    <w:div w:id="272396190">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6331928">
      <w:bodyDiv w:val="1"/>
      <w:marLeft w:val="0"/>
      <w:marRight w:val="0"/>
      <w:marTop w:val="0"/>
      <w:marBottom w:val="0"/>
      <w:divBdr>
        <w:top w:val="none" w:sz="0" w:space="0" w:color="auto"/>
        <w:left w:val="none" w:sz="0" w:space="0" w:color="auto"/>
        <w:bottom w:val="none" w:sz="0" w:space="0" w:color="auto"/>
        <w:right w:val="none" w:sz="0" w:space="0" w:color="auto"/>
      </w:divBdr>
    </w:div>
    <w:div w:id="276525734">
      <w:bodyDiv w:val="1"/>
      <w:marLeft w:val="0"/>
      <w:marRight w:val="0"/>
      <w:marTop w:val="0"/>
      <w:marBottom w:val="0"/>
      <w:divBdr>
        <w:top w:val="none" w:sz="0" w:space="0" w:color="auto"/>
        <w:left w:val="none" w:sz="0" w:space="0" w:color="auto"/>
        <w:bottom w:val="none" w:sz="0" w:space="0" w:color="auto"/>
        <w:right w:val="none" w:sz="0" w:space="0" w:color="auto"/>
      </w:divBdr>
    </w:div>
    <w:div w:id="277295767">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88635597">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566990">
      <w:bodyDiv w:val="1"/>
      <w:marLeft w:val="0"/>
      <w:marRight w:val="0"/>
      <w:marTop w:val="0"/>
      <w:marBottom w:val="0"/>
      <w:divBdr>
        <w:top w:val="none" w:sz="0" w:space="0" w:color="auto"/>
        <w:left w:val="none" w:sz="0" w:space="0" w:color="auto"/>
        <w:bottom w:val="none" w:sz="0" w:space="0" w:color="auto"/>
        <w:right w:val="none" w:sz="0" w:space="0" w:color="auto"/>
      </w:divBdr>
    </w:div>
    <w:div w:id="296616120">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2590302">
      <w:bodyDiv w:val="1"/>
      <w:marLeft w:val="0"/>
      <w:marRight w:val="0"/>
      <w:marTop w:val="0"/>
      <w:marBottom w:val="0"/>
      <w:divBdr>
        <w:top w:val="none" w:sz="0" w:space="0" w:color="auto"/>
        <w:left w:val="none" w:sz="0" w:space="0" w:color="auto"/>
        <w:bottom w:val="none" w:sz="0" w:space="0" w:color="auto"/>
        <w:right w:val="none" w:sz="0" w:space="0" w:color="auto"/>
      </w:divBdr>
    </w:div>
    <w:div w:id="303049820">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4511931">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1763837">
      <w:bodyDiv w:val="1"/>
      <w:marLeft w:val="0"/>
      <w:marRight w:val="0"/>
      <w:marTop w:val="0"/>
      <w:marBottom w:val="0"/>
      <w:divBdr>
        <w:top w:val="none" w:sz="0" w:space="0" w:color="auto"/>
        <w:left w:val="none" w:sz="0" w:space="0" w:color="auto"/>
        <w:bottom w:val="none" w:sz="0" w:space="0" w:color="auto"/>
        <w:right w:val="none" w:sz="0" w:space="0" w:color="auto"/>
      </w:divBdr>
    </w:div>
    <w:div w:id="312180614">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17466920">
      <w:bodyDiv w:val="1"/>
      <w:marLeft w:val="0"/>
      <w:marRight w:val="0"/>
      <w:marTop w:val="0"/>
      <w:marBottom w:val="0"/>
      <w:divBdr>
        <w:top w:val="none" w:sz="0" w:space="0" w:color="auto"/>
        <w:left w:val="none" w:sz="0" w:space="0" w:color="auto"/>
        <w:bottom w:val="none" w:sz="0" w:space="0" w:color="auto"/>
        <w:right w:val="none" w:sz="0" w:space="0" w:color="auto"/>
      </w:divBdr>
    </w:div>
    <w:div w:id="319118507">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8949679">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7317">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033668">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3849569">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6808801">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7738841">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052149">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2632275">
      <w:bodyDiv w:val="1"/>
      <w:marLeft w:val="0"/>
      <w:marRight w:val="0"/>
      <w:marTop w:val="0"/>
      <w:marBottom w:val="0"/>
      <w:divBdr>
        <w:top w:val="none" w:sz="0" w:space="0" w:color="auto"/>
        <w:left w:val="none" w:sz="0" w:space="0" w:color="auto"/>
        <w:bottom w:val="none" w:sz="0" w:space="0" w:color="auto"/>
        <w:right w:val="none" w:sz="0" w:space="0" w:color="auto"/>
      </w:divBdr>
    </w:div>
    <w:div w:id="343560031">
      <w:bodyDiv w:val="1"/>
      <w:marLeft w:val="0"/>
      <w:marRight w:val="0"/>
      <w:marTop w:val="0"/>
      <w:marBottom w:val="0"/>
      <w:divBdr>
        <w:top w:val="none" w:sz="0" w:space="0" w:color="auto"/>
        <w:left w:val="none" w:sz="0" w:space="0" w:color="auto"/>
        <w:bottom w:val="none" w:sz="0" w:space="0" w:color="auto"/>
        <w:right w:val="none" w:sz="0" w:space="0" w:color="auto"/>
      </w:divBdr>
    </w:div>
    <w:div w:id="345640032">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1418981">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6855577">
      <w:bodyDiv w:val="1"/>
      <w:marLeft w:val="0"/>
      <w:marRight w:val="0"/>
      <w:marTop w:val="0"/>
      <w:marBottom w:val="0"/>
      <w:divBdr>
        <w:top w:val="none" w:sz="0" w:space="0" w:color="auto"/>
        <w:left w:val="none" w:sz="0" w:space="0" w:color="auto"/>
        <w:bottom w:val="none" w:sz="0" w:space="0" w:color="auto"/>
        <w:right w:val="none" w:sz="0" w:space="0" w:color="auto"/>
      </w:divBdr>
    </w:div>
    <w:div w:id="359017469">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2289072">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3289695">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7685506">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6974663">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7978677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3988625">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7581237">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4856285">
      <w:bodyDiv w:val="1"/>
      <w:marLeft w:val="0"/>
      <w:marRight w:val="0"/>
      <w:marTop w:val="0"/>
      <w:marBottom w:val="0"/>
      <w:divBdr>
        <w:top w:val="none" w:sz="0" w:space="0" w:color="auto"/>
        <w:left w:val="none" w:sz="0" w:space="0" w:color="auto"/>
        <w:bottom w:val="none" w:sz="0" w:space="0" w:color="auto"/>
        <w:right w:val="none" w:sz="0" w:space="0" w:color="auto"/>
      </w:divBdr>
    </w:div>
    <w:div w:id="395251114">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0761277">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336883">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3992243">
      <w:bodyDiv w:val="1"/>
      <w:marLeft w:val="0"/>
      <w:marRight w:val="0"/>
      <w:marTop w:val="0"/>
      <w:marBottom w:val="0"/>
      <w:divBdr>
        <w:top w:val="none" w:sz="0" w:space="0" w:color="auto"/>
        <w:left w:val="none" w:sz="0" w:space="0" w:color="auto"/>
        <w:bottom w:val="none" w:sz="0" w:space="0" w:color="auto"/>
        <w:right w:val="none" w:sz="0" w:space="0" w:color="auto"/>
      </w:divBdr>
    </w:div>
    <w:div w:id="404109072">
      <w:bodyDiv w:val="1"/>
      <w:marLeft w:val="0"/>
      <w:marRight w:val="0"/>
      <w:marTop w:val="0"/>
      <w:marBottom w:val="0"/>
      <w:divBdr>
        <w:top w:val="none" w:sz="0" w:space="0" w:color="auto"/>
        <w:left w:val="none" w:sz="0" w:space="0" w:color="auto"/>
        <w:bottom w:val="none" w:sz="0" w:space="0" w:color="auto"/>
        <w:right w:val="none" w:sz="0" w:space="0" w:color="auto"/>
      </w:divBdr>
    </w:div>
    <w:div w:id="406003361">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09082643">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064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6177687">
      <w:bodyDiv w:val="1"/>
      <w:marLeft w:val="0"/>
      <w:marRight w:val="0"/>
      <w:marTop w:val="0"/>
      <w:marBottom w:val="0"/>
      <w:divBdr>
        <w:top w:val="none" w:sz="0" w:space="0" w:color="auto"/>
        <w:left w:val="none" w:sz="0" w:space="0" w:color="auto"/>
        <w:bottom w:val="none" w:sz="0" w:space="0" w:color="auto"/>
        <w:right w:val="none" w:sz="0" w:space="0" w:color="auto"/>
      </w:divBdr>
    </w:div>
    <w:div w:id="417751943">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4956519">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7770469">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0593896">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3787585">
      <w:bodyDiv w:val="1"/>
      <w:marLeft w:val="0"/>
      <w:marRight w:val="0"/>
      <w:marTop w:val="0"/>
      <w:marBottom w:val="0"/>
      <w:divBdr>
        <w:top w:val="none" w:sz="0" w:space="0" w:color="auto"/>
        <w:left w:val="none" w:sz="0" w:space="0" w:color="auto"/>
        <w:bottom w:val="none" w:sz="0" w:space="0" w:color="auto"/>
        <w:right w:val="none" w:sz="0" w:space="0" w:color="auto"/>
      </w:divBdr>
    </w:div>
    <w:div w:id="436482606">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030352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5125636">
      <w:bodyDiv w:val="1"/>
      <w:marLeft w:val="0"/>
      <w:marRight w:val="0"/>
      <w:marTop w:val="0"/>
      <w:marBottom w:val="0"/>
      <w:divBdr>
        <w:top w:val="none" w:sz="0" w:space="0" w:color="auto"/>
        <w:left w:val="none" w:sz="0" w:space="0" w:color="auto"/>
        <w:bottom w:val="none" w:sz="0" w:space="0" w:color="auto"/>
        <w:right w:val="none" w:sz="0" w:space="0" w:color="auto"/>
      </w:divBdr>
    </w:div>
    <w:div w:id="445583216">
      <w:bodyDiv w:val="1"/>
      <w:marLeft w:val="0"/>
      <w:marRight w:val="0"/>
      <w:marTop w:val="0"/>
      <w:marBottom w:val="0"/>
      <w:divBdr>
        <w:top w:val="none" w:sz="0" w:space="0" w:color="auto"/>
        <w:left w:val="none" w:sz="0" w:space="0" w:color="auto"/>
        <w:bottom w:val="none" w:sz="0" w:space="0" w:color="auto"/>
        <w:right w:val="none" w:sz="0" w:space="0" w:color="auto"/>
      </w:divBdr>
    </w:div>
    <w:div w:id="445660752">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1243624">
      <w:bodyDiv w:val="1"/>
      <w:marLeft w:val="0"/>
      <w:marRight w:val="0"/>
      <w:marTop w:val="0"/>
      <w:marBottom w:val="0"/>
      <w:divBdr>
        <w:top w:val="none" w:sz="0" w:space="0" w:color="auto"/>
        <w:left w:val="none" w:sz="0" w:space="0" w:color="auto"/>
        <w:bottom w:val="none" w:sz="0" w:space="0" w:color="auto"/>
        <w:right w:val="none" w:sz="0" w:space="0" w:color="auto"/>
      </w:divBdr>
    </w:div>
    <w:div w:id="452095434">
      <w:bodyDiv w:val="1"/>
      <w:marLeft w:val="0"/>
      <w:marRight w:val="0"/>
      <w:marTop w:val="0"/>
      <w:marBottom w:val="0"/>
      <w:divBdr>
        <w:top w:val="none" w:sz="0" w:space="0" w:color="auto"/>
        <w:left w:val="none" w:sz="0" w:space="0" w:color="auto"/>
        <w:bottom w:val="none" w:sz="0" w:space="0" w:color="auto"/>
        <w:right w:val="none" w:sz="0" w:space="0" w:color="auto"/>
      </w:divBdr>
    </w:div>
    <w:div w:id="452598084">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425493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0223454">
      <w:bodyDiv w:val="1"/>
      <w:marLeft w:val="0"/>
      <w:marRight w:val="0"/>
      <w:marTop w:val="0"/>
      <w:marBottom w:val="0"/>
      <w:divBdr>
        <w:top w:val="none" w:sz="0" w:space="0" w:color="auto"/>
        <w:left w:val="none" w:sz="0" w:space="0" w:color="auto"/>
        <w:bottom w:val="none" w:sz="0" w:space="0" w:color="auto"/>
        <w:right w:val="none" w:sz="0" w:space="0" w:color="auto"/>
      </w:divBdr>
    </w:div>
    <w:div w:id="460654183">
      <w:bodyDiv w:val="1"/>
      <w:marLeft w:val="0"/>
      <w:marRight w:val="0"/>
      <w:marTop w:val="0"/>
      <w:marBottom w:val="0"/>
      <w:divBdr>
        <w:top w:val="none" w:sz="0" w:space="0" w:color="auto"/>
        <w:left w:val="none" w:sz="0" w:space="0" w:color="auto"/>
        <w:bottom w:val="none" w:sz="0" w:space="0" w:color="auto"/>
        <w:right w:val="none" w:sz="0" w:space="0" w:color="auto"/>
      </w:divBdr>
    </w:div>
    <w:div w:id="460923541">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518512">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256267">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5875703">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1433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0580140">
      <w:bodyDiv w:val="1"/>
      <w:marLeft w:val="0"/>
      <w:marRight w:val="0"/>
      <w:marTop w:val="0"/>
      <w:marBottom w:val="0"/>
      <w:divBdr>
        <w:top w:val="none" w:sz="0" w:space="0" w:color="auto"/>
        <w:left w:val="none" w:sz="0" w:space="0" w:color="auto"/>
        <w:bottom w:val="none" w:sz="0" w:space="0" w:color="auto"/>
        <w:right w:val="none" w:sz="0" w:space="0" w:color="auto"/>
      </w:divBdr>
    </w:div>
    <w:div w:id="482939756">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88793619">
      <w:bodyDiv w:val="1"/>
      <w:marLeft w:val="0"/>
      <w:marRight w:val="0"/>
      <w:marTop w:val="0"/>
      <w:marBottom w:val="0"/>
      <w:divBdr>
        <w:top w:val="none" w:sz="0" w:space="0" w:color="auto"/>
        <w:left w:val="none" w:sz="0" w:space="0" w:color="auto"/>
        <w:bottom w:val="none" w:sz="0" w:space="0" w:color="auto"/>
        <w:right w:val="none" w:sz="0" w:space="0" w:color="auto"/>
      </w:divBdr>
    </w:div>
    <w:div w:id="490411942">
      <w:bodyDiv w:val="1"/>
      <w:marLeft w:val="0"/>
      <w:marRight w:val="0"/>
      <w:marTop w:val="0"/>
      <w:marBottom w:val="0"/>
      <w:divBdr>
        <w:top w:val="none" w:sz="0" w:space="0" w:color="auto"/>
        <w:left w:val="none" w:sz="0" w:space="0" w:color="auto"/>
        <w:bottom w:val="none" w:sz="0" w:space="0" w:color="auto"/>
        <w:right w:val="none" w:sz="0" w:space="0" w:color="auto"/>
      </w:divBdr>
    </w:div>
    <w:div w:id="491258517">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416285">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1647832">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6500829">
      <w:bodyDiv w:val="1"/>
      <w:marLeft w:val="0"/>
      <w:marRight w:val="0"/>
      <w:marTop w:val="0"/>
      <w:marBottom w:val="0"/>
      <w:divBdr>
        <w:top w:val="none" w:sz="0" w:space="0" w:color="auto"/>
        <w:left w:val="none" w:sz="0" w:space="0" w:color="auto"/>
        <w:bottom w:val="none" w:sz="0" w:space="0" w:color="auto"/>
        <w:right w:val="none" w:sz="0" w:space="0" w:color="auto"/>
      </w:divBdr>
    </w:div>
    <w:div w:id="519049235">
      <w:bodyDiv w:val="1"/>
      <w:marLeft w:val="0"/>
      <w:marRight w:val="0"/>
      <w:marTop w:val="0"/>
      <w:marBottom w:val="0"/>
      <w:divBdr>
        <w:top w:val="none" w:sz="0" w:space="0" w:color="auto"/>
        <w:left w:val="none" w:sz="0" w:space="0" w:color="auto"/>
        <w:bottom w:val="none" w:sz="0" w:space="0" w:color="auto"/>
        <w:right w:val="none" w:sz="0" w:space="0" w:color="auto"/>
      </w:divBdr>
    </w:div>
    <w:div w:id="519274425">
      <w:bodyDiv w:val="1"/>
      <w:marLeft w:val="0"/>
      <w:marRight w:val="0"/>
      <w:marTop w:val="0"/>
      <w:marBottom w:val="0"/>
      <w:divBdr>
        <w:top w:val="none" w:sz="0" w:space="0" w:color="auto"/>
        <w:left w:val="none" w:sz="0" w:space="0" w:color="auto"/>
        <w:bottom w:val="none" w:sz="0" w:space="0" w:color="auto"/>
        <w:right w:val="none" w:sz="0" w:space="0" w:color="auto"/>
      </w:divBdr>
    </w:div>
    <w:div w:id="52155292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29341660">
      <w:bodyDiv w:val="1"/>
      <w:marLeft w:val="0"/>
      <w:marRight w:val="0"/>
      <w:marTop w:val="0"/>
      <w:marBottom w:val="0"/>
      <w:divBdr>
        <w:top w:val="none" w:sz="0" w:space="0" w:color="auto"/>
        <w:left w:val="none" w:sz="0" w:space="0" w:color="auto"/>
        <w:bottom w:val="none" w:sz="0" w:space="0" w:color="auto"/>
        <w:right w:val="none" w:sz="0" w:space="0" w:color="auto"/>
      </w:divBdr>
    </w:div>
    <w:div w:id="53053058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50763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47623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8820">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1042693">
      <w:bodyDiv w:val="1"/>
      <w:marLeft w:val="0"/>
      <w:marRight w:val="0"/>
      <w:marTop w:val="0"/>
      <w:marBottom w:val="0"/>
      <w:divBdr>
        <w:top w:val="none" w:sz="0" w:space="0" w:color="auto"/>
        <w:left w:val="none" w:sz="0" w:space="0" w:color="auto"/>
        <w:bottom w:val="none" w:sz="0" w:space="0" w:color="auto"/>
        <w:right w:val="none" w:sz="0" w:space="0" w:color="auto"/>
      </w:divBdr>
    </w:div>
    <w:div w:id="55247327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773734">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6498470">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1045331">
      <w:bodyDiv w:val="1"/>
      <w:marLeft w:val="0"/>
      <w:marRight w:val="0"/>
      <w:marTop w:val="0"/>
      <w:marBottom w:val="0"/>
      <w:divBdr>
        <w:top w:val="none" w:sz="0" w:space="0" w:color="auto"/>
        <w:left w:val="none" w:sz="0" w:space="0" w:color="auto"/>
        <w:bottom w:val="none" w:sz="0" w:space="0" w:color="auto"/>
        <w:right w:val="none" w:sz="0" w:space="0" w:color="auto"/>
      </w:divBdr>
    </w:div>
    <w:div w:id="573659997">
      <w:bodyDiv w:val="1"/>
      <w:marLeft w:val="0"/>
      <w:marRight w:val="0"/>
      <w:marTop w:val="0"/>
      <w:marBottom w:val="0"/>
      <w:divBdr>
        <w:top w:val="none" w:sz="0" w:space="0" w:color="auto"/>
        <w:left w:val="none" w:sz="0" w:space="0" w:color="auto"/>
        <w:bottom w:val="none" w:sz="0" w:space="0" w:color="auto"/>
        <w:right w:val="none" w:sz="0" w:space="0" w:color="auto"/>
      </w:divBdr>
    </w:div>
    <w:div w:id="573708877">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302583">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4262749">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21718">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799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112060">
      <w:bodyDiv w:val="1"/>
      <w:marLeft w:val="0"/>
      <w:marRight w:val="0"/>
      <w:marTop w:val="0"/>
      <w:marBottom w:val="0"/>
      <w:divBdr>
        <w:top w:val="none" w:sz="0" w:space="0" w:color="auto"/>
        <w:left w:val="none" w:sz="0" w:space="0" w:color="auto"/>
        <w:bottom w:val="none" w:sz="0" w:space="0" w:color="auto"/>
        <w:right w:val="none" w:sz="0" w:space="0" w:color="auto"/>
      </w:divBdr>
    </w:div>
    <w:div w:id="605192114">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4599799">
      <w:bodyDiv w:val="1"/>
      <w:marLeft w:val="0"/>
      <w:marRight w:val="0"/>
      <w:marTop w:val="0"/>
      <w:marBottom w:val="0"/>
      <w:divBdr>
        <w:top w:val="none" w:sz="0" w:space="0" w:color="auto"/>
        <w:left w:val="none" w:sz="0" w:space="0" w:color="auto"/>
        <w:bottom w:val="none" w:sz="0" w:space="0" w:color="auto"/>
        <w:right w:val="none" w:sz="0" w:space="0" w:color="auto"/>
      </w:divBdr>
    </w:div>
    <w:div w:id="614870500">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0184419">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3080188">
      <w:bodyDiv w:val="1"/>
      <w:marLeft w:val="0"/>
      <w:marRight w:val="0"/>
      <w:marTop w:val="0"/>
      <w:marBottom w:val="0"/>
      <w:divBdr>
        <w:top w:val="none" w:sz="0" w:space="0" w:color="auto"/>
        <w:left w:val="none" w:sz="0" w:space="0" w:color="auto"/>
        <w:bottom w:val="none" w:sz="0" w:space="0" w:color="auto"/>
        <w:right w:val="none" w:sz="0" w:space="0" w:color="auto"/>
      </w:divBdr>
    </w:div>
    <w:div w:id="623922214">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643433">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6761250">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39962871">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4437498">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6594969">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48100477">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5911732">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768490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4817797">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6732272">
      <w:bodyDiv w:val="1"/>
      <w:marLeft w:val="0"/>
      <w:marRight w:val="0"/>
      <w:marTop w:val="0"/>
      <w:marBottom w:val="0"/>
      <w:divBdr>
        <w:top w:val="none" w:sz="0" w:space="0" w:color="auto"/>
        <w:left w:val="none" w:sz="0" w:space="0" w:color="auto"/>
        <w:bottom w:val="none" w:sz="0" w:space="0" w:color="auto"/>
        <w:right w:val="none" w:sz="0" w:space="0" w:color="auto"/>
      </w:divBdr>
    </w:div>
    <w:div w:id="677076268">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493943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6566989">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1995605">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699472965">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1563850">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6179558">
      <w:bodyDiv w:val="1"/>
      <w:marLeft w:val="0"/>
      <w:marRight w:val="0"/>
      <w:marTop w:val="0"/>
      <w:marBottom w:val="0"/>
      <w:divBdr>
        <w:top w:val="none" w:sz="0" w:space="0" w:color="auto"/>
        <w:left w:val="none" w:sz="0" w:space="0" w:color="auto"/>
        <w:bottom w:val="none" w:sz="0" w:space="0" w:color="auto"/>
        <w:right w:val="none" w:sz="0" w:space="0" w:color="auto"/>
      </w:divBdr>
    </w:div>
    <w:div w:id="706224045">
      <w:bodyDiv w:val="1"/>
      <w:marLeft w:val="0"/>
      <w:marRight w:val="0"/>
      <w:marTop w:val="0"/>
      <w:marBottom w:val="0"/>
      <w:divBdr>
        <w:top w:val="none" w:sz="0" w:space="0" w:color="auto"/>
        <w:left w:val="none" w:sz="0" w:space="0" w:color="auto"/>
        <w:bottom w:val="none" w:sz="0" w:space="0" w:color="auto"/>
        <w:right w:val="none" w:sz="0" w:space="0" w:color="auto"/>
      </w:divBdr>
    </w:div>
    <w:div w:id="706372055">
      <w:bodyDiv w:val="1"/>
      <w:marLeft w:val="0"/>
      <w:marRight w:val="0"/>
      <w:marTop w:val="0"/>
      <w:marBottom w:val="0"/>
      <w:divBdr>
        <w:top w:val="none" w:sz="0" w:space="0" w:color="auto"/>
        <w:left w:val="none" w:sz="0" w:space="0" w:color="auto"/>
        <w:bottom w:val="none" w:sz="0" w:space="0" w:color="auto"/>
        <w:right w:val="none" w:sz="0" w:space="0" w:color="auto"/>
      </w:divBdr>
    </w:div>
    <w:div w:id="706566608">
      <w:bodyDiv w:val="1"/>
      <w:marLeft w:val="0"/>
      <w:marRight w:val="0"/>
      <w:marTop w:val="0"/>
      <w:marBottom w:val="0"/>
      <w:divBdr>
        <w:top w:val="none" w:sz="0" w:space="0" w:color="auto"/>
        <w:left w:val="none" w:sz="0" w:space="0" w:color="auto"/>
        <w:bottom w:val="none" w:sz="0" w:space="0" w:color="auto"/>
        <w:right w:val="none" w:sz="0" w:space="0" w:color="auto"/>
      </w:divBdr>
    </w:div>
    <w:div w:id="707678158">
      <w:bodyDiv w:val="1"/>
      <w:marLeft w:val="0"/>
      <w:marRight w:val="0"/>
      <w:marTop w:val="0"/>
      <w:marBottom w:val="0"/>
      <w:divBdr>
        <w:top w:val="none" w:sz="0" w:space="0" w:color="auto"/>
        <w:left w:val="none" w:sz="0" w:space="0" w:color="auto"/>
        <w:bottom w:val="none" w:sz="0" w:space="0" w:color="auto"/>
        <w:right w:val="none" w:sz="0" w:space="0" w:color="auto"/>
      </w:divBdr>
    </w:div>
    <w:div w:id="708452444">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2995598">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299432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41136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4668120">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49693553">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59525170">
      <w:bodyDiv w:val="1"/>
      <w:marLeft w:val="0"/>
      <w:marRight w:val="0"/>
      <w:marTop w:val="0"/>
      <w:marBottom w:val="0"/>
      <w:divBdr>
        <w:top w:val="none" w:sz="0" w:space="0" w:color="auto"/>
        <w:left w:val="none" w:sz="0" w:space="0" w:color="auto"/>
        <w:bottom w:val="none" w:sz="0" w:space="0" w:color="auto"/>
        <w:right w:val="none" w:sz="0" w:space="0" w:color="auto"/>
      </w:divBdr>
    </w:div>
    <w:div w:id="760374280">
      <w:bodyDiv w:val="1"/>
      <w:marLeft w:val="0"/>
      <w:marRight w:val="0"/>
      <w:marTop w:val="0"/>
      <w:marBottom w:val="0"/>
      <w:divBdr>
        <w:top w:val="none" w:sz="0" w:space="0" w:color="auto"/>
        <w:left w:val="none" w:sz="0" w:space="0" w:color="auto"/>
        <w:bottom w:val="none" w:sz="0" w:space="0" w:color="auto"/>
        <w:right w:val="none" w:sz="0" w:space="0" w:color="auto"/>
      </w:divBdr>
    </w:div>
    <w:div w:id="760957567">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2871396">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5349766">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795442006">
      <w:bodyDiv w:val="1"/>
      <w:marLeft w:val="0"/>
      <w:marRight w:val="0"/>
      <w:marTop w:val="0"/>
      <w:marBottom w:val="0"/>
      <w:divBdr>
        <w:top w:val="none" w:sz="0" w:space="0" w:color="auto"/>
        <w:left w:val="none" w:sz="0" w:space="0" w:color="auto"/>
        <w:bottom w:val="none" w:sz="0" w:space="0" w:color="auto"/>
        <w:right w:val="none" w:sz="0" w:space="0" w:color="auto"/>
      </w:divBdr>
    </w:div>
    <w:div w:id="797801479">
      <w:bodyDiv w:val="1"/>
      <w:marLeft w:val="0"/>
      <w:marRight w:val="0"/>
      <w:marTop w:val="0"/>
      <w:marBottom w:val="0"/>
      <w:divBdr>
        <w:top w:val="none" w:sz="0" w:space="0" w:color="auto"/>
        <w:left w:val="none" w:sz="0" w:space="0" w:color="auto"/>
        <w:bottom w:val="none" w:sz="0" w:space="0" w:color="auto"/>
        <w:right w:val="none" w:sz="0" w:space="0" w:color="auto"/>
      </w:divBdr>
    </w:div>
    <w:div w:id="799570255">
      <w:bodyDiv w:val="1"/>
      <w:marLeft w:val="0"/>
      <w:marRight w:val="0"/>
      <w:marTop w:val="0"/>
      <w:marBottom w:val="0"/>
      <w:divBdr>
        <w:top w:val="none" w:sz="0" w:space="0" w:color="auto"/>
        <w:left w:val="none" w:sz="0" w:space="0" w:color="auto"/>
        <w:bottom w:val="none" w:sz="0" w:space="0" w:color="auto"/>
        <w:right w:val="none" w:sz="0" w:space="0" w:color="auto"/>
      </w:divBdr>
    </w:div>
    <w:div w:id="800684896">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740193">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06438213">
      <w:bodyDiv w:val="1"/>
      <w:marLeft w:val="0"/>
      <w:marRight w:val="0"/>
      <w:marTop w:val="0"/>
      <w:marBottom w:val="0"/>
      <w:divBdr>
        <w:top w:val="none" w:sz="0" w:space="0" w:color="auto"/>
        <w:left w:val="none" w:sz="0" w:space="0" w:color="auto"/>
        <w:bottom w:val="none" w:sz="0" w:space="0" w:color="auto"/>
        <w:right w:val="none" w:sz="0" w:space="0" w:color="auto"/>
      </w:divBdr>
    </w:div>
    <w:div w:id="807090571">
      <w:bodyDiv w:val="1"/>
      <w:marLeft w:val="0"/>
      <w:marRight w:val="0"/>
      <w:marTop w:val="0"/>
      <w:marBottom w:val="0"/>
      <w:divBdr>
        <w:top w:val="none" w:sz="0" w:space="0" w:color="auto"/>
        <w:left w:val="none" w:sz="0" w:space="0" w:color="auto"/>
        <w:bottom w:val="none" w:sz="0" w:space="0" w:color="auto"/>
        <w:right w:val="none" w:sz="0" w:space="0" w:color="auto"/>
      </w:divBdr>
    </w:div>
    <w:div w:id="807549685">
      <w:bodyDiv w:val="1"/>
      <w:marLeft w:val="0"/>
      <w:marRight w:val="0"/>
      <w:marTop w:val="0"/>
      <w:marBottom w:val="0"/>
      <w:divBdr>
        <w:top w:val="none" w:sz="0" w:space="0" w:color="auto"/>
        <w:left w:val="none" w:sz="0" w:space="0" w:color="auto"/>
        <w:bottom w:val="none" w:sz="0" w:space="0" w:color="auto"/>
        <w:right w:val="none" w:sz="0" w:space="0" w:color="auto"/>
      </w:divBdr>
    </w:div>
    <w:div w:id="807746896">
      <w:bodyDiv w:val="1"/>
      <w:marLeft w:val="0"/>
      <w:marRight w:val="0"/>
      <w:marTop w:val="0"/>
      <w:marBottom w:val="0"/>
      <w:divBdr>
        <w:top w:val="none" w:sz="0" w:space="0" w:color="auto"/>
        <w:left w:val="none" w:sz="0" w:space="0" w:color="auto"/>
        <w:bottom w:val="none" w:sz="0" w:space="0" w:color="auto"/>
        <w:right w:val="none" w:sz="0" w:space="0" w:color="auto"/>
      </w:divBdr>
    </w:div>
    <w:div w:id="808590519">
      <w:bodyDiv w:val="1"/>
      <w:marLeft w:val="0"/>
      <w:marRight w:val="0"/>
      <w:marTop w:val="0"/>
      <w:marBottom w:val="0"/>
      <w:divBdr>
        <w:top w:val="none" w:sz="0" w:space="0" w:color="auto"/>
        <w:left w:val="none" w:sz="0" w:space="0" w:color="auto"/>
        <w:bottom w:val="none" w:sz="0" w:space="0" w:color="auto"/>
        <w:right w:val="none" w:sz="0" w:space="0" w:color="auto"/>
      </w:divBdr>
    </w:div>
    <w:div w:id="811140237">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2869064">
      <w:bodyDiv w:val="1"/>
      <w:marLeft w:val="0"/>
      <w:marRight w:val="0"/>
      <w:marTop w:val="0"/>
      <w:marBottom w:val="0"/>
      <w:divBdr>
        <w:top w:val="none" w:sz="0" w:space="0" w:color="auto"/>
        <w:left w:val="none" w:sz="0" w:space="0" w:color="auto"/>
        <w:bottom w:val="none" w:sz="0" w:space="0" w:color="auto"/>
        <w:right w:val="none" w:sz="0" w:space="0" w:color="auto"/>
      </w:divBdr>
    </w:div>
    <w:div w:id="814567254">
      <w:bodyDiv w:val="1"/>
      <w:marLeft w:val="0"/>
      <w:marRight w:val="0"/>
      <w:marTop w:val="0"/>
      <w:marBottom w:val="0"/>
      <w:divBdr>
        <w:top w:val="none" w:sz="0" w:space="0" w:color="auto"/>
        <w:left w:val="none" w:sz="0" w:space="0" w:color="auto"/>
        <w:bottom w:val="none" w:sz="0" w:space="0" w:color="auto"/>
        <w:right w:val="none" w:sz="0" w:space="0" w:color="auto"/>
      </w:divBdr>
    </w:div>
    <w:div w:id="815561991">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1946013">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6313123">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2161150">
      <w:bodyDiv w:val="1"/>
      <w:marLeft w:val="0"/>
      <w:marRight w:val="0"/>
      <w:marTop w:val="0"/>
      <w:marBottom w:val="0"/>
      <w:divBdr>
        <w:top w:val="none" w:sz="0" w:space="0" w:color="auto"/>
        <w:left w:val="none" w:sz="0" w:space="0" w:color="auto"/>
        <w:bottom w:val="none" w:sz="0" w:space="0" w:color="auto"/>
        <w:right w:val="none" w:sz="0" w:space="0" w:color="auto"/>
      </w:divBdr>
    </w:div>
    <w:div w:id="84247206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3375807">
      <w:bodyDiv w:val="1"/>
      <w:marLeft w:val="0"/>
      <w:marRight w:val="0"/>
      <w:marTop w:val="0"/>
      <w:marBottom w:val="0"/>
      <w:divBdr>
        <w:top w:val="none" w:sz="0" w:space="0" w:color="auto"/>
        <w:left w:val="none" w:sz="0" w:space="0" w:color="auto"/>
        <w:bottom w:val="none" w:sz="0" w:space="0" w:color="auto"/>
        <w:right w:val="none" w:sz="0" w:space="0" w:color="auto"/>
      </w:divBdr>
    </w:div>
    <w:div w:id="854222660">
      <w:bodyDiv w:val="1"/>
      <w:marLeft w:val="0"/>
      <w:marRight w:val="0"/>
      <w:marTop w:val="0"/>
      <w:marBottom w:val="0"/>
      <w:divBdr>
        <w:top w:val="none" w:sz="0" w:space="0" w:color="auto"/>
        <w:left w:val="none" w:sz="0" w:space="0" w:color="auto"/>
        <w:bottom w:val="none" w:sz="0" w:space="0" w:color="auto"/>
        <w:right w:val="none" w:sz="0" w:space="0" w:color="auto"/>
      </w:divBdr>
    </w:div>
    <w:div w:id="856507821">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7061332">
      <w:bodyDiv w:val="1"/>
      <w:marLeft w:val="0"/>
      <w:marRight w:val="0"/>
      <w:marTop w:val="0"/>
      <w:marBottom w:val="0"/>
      <w:divBdr>
        <w:top w:val="none" w:sz="0" w:space="0" w:color="auto"/>
        <w:left w:val="none" w:sz="0" w:space="0" w:color="auto"/>
        <w:bottom w:val="none" w:sz="0" w:space="0" w:color="auto"/>
        <w:right w:val="none" w:sz="0" w:space="0" w:color="auto"/>
      </w:divBdr>
    </w:div>
    <w:div w:id="867261428">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76817799">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4610106">
      <w:bodyDiv w:val="1"/>
      <w:marLeft w:val="0"/>
      <w:marRight w:val="0"/>
      <w:marTop w:val="0"/>
      <w:marBottom w:val="0"/>
      <w:divBdr>
        <w:top w:val="none" w:sz="0" w:space="0" w:color="auto"/>
        <w:left w:val="none" w:sz="0" w:space="0" w:color="auto"/>
        <w:bottom w:val="none" w:sz="0" w:space="0" w:color="auto"/>
        <w:right w:val="none" w:sz="0" w:space="0" w:color="auto"/>
      </w:divBdr>
    </w:div>
    <w:div w:id="888036921">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575099">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2734288">
      <w:bodyDiv w:val="1"/>
      <w:marLeft w:val="0"/>
      <w:marRight w:val="0"/>
      <w:marTop w:val="0"/>
      <w:marBottom w:val="0"/>
      <w:divBdr>
        <w:top w:val="none" w:sz="0" w:space="0" w:color="auto"/>
        <w:left w:val="none" w:sz="0" w:space="0" w:color="auto"/>
        <w:bottom w:val="none" w:sz="0" w:space="0" w:color="auto"/>
        <w:right w:val="none" w:sz="0" w:space="0" w:color="auto"/>
      </w:divBdr>
    </w:div>
    <w:div w:id="892809830">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3226189">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464657">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317964">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5672259">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5843642">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31666023">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5848083">
      <w:bodyDiv w:val="1"/>
      <w:marLeft w:val="0"/>
      <w:marRight w:val="0"/>
      <w:marTop w:val="0"/>
      <w:marBottom w:val="0"/>
      <w:divBdr>
        <w:top w:val="none" w:sz="0" w:space="0" w:color="auto"/>
        <w:left w:val="none" w:sz="0" w:space="0" w:color="auto"/>
        <w:bottom w:val="none" w:sz="0" w:space="0" w:color="auto"/>
        <w:right w:val="none" w:sz="0" w:space="0" w:color="auto"/>
      </w:divBdr>
    </w:div>
    <w:div w:id="946543573">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69927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0091744">
      <w:bodyDiv w:val="1"/>
      <w:marLeft w:val="0"/>
      <w:marRight w:val="0"/>
      <w:marTop w:val="0"/>
      <w:marBottom w:val="0"/>
      <w:divBdr>
        <w:top w:val="none" w:sz="0" w:space="0" w:color="auto"/>
        <w:left w:val="none" w:sz="0" w:space="0" w:color="auto"/>
        <w:bottom w:val="none" w:sz="0" w:space="0" w:color="auto"/>
        <w:right w:val="none" w:sz="0" w:space="0" w:color="auto"/>
      </w:divBdr>
    </w:div>
    <w:div w:id="950935609">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2732495">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770541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1667141">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6030910">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4161589">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402658">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144464">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183535">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996690380">
      <w:bodyDiv w:val="1"/>
      <w:marLeft w:val="0"/>
      <w:marRight w:val="0"/>
      <w:marTop w:val="0"/>
      <w:marBottom w:val="0"/>
      <w:divBdr>
        <w:top w:val="none" w:sz="0" w:space="0" w:color="auto"/>
        <w:left w:val="none" w:sz="0" w:space="0" w:color="auto"/>
        <w:bottom w:val="none" w:sz="0" w:space="0" w:color="auto"/>
        <w:right w:val="none" w:sz="0" w:space="0" w:color="auto"/>
      </w:divBdr>
    </w:div>
    <w:div w:id="997152751">
      <w:bodyDiv w:val="1"/>
      <w:marLeft w:val="0"/>
      <w:marRight w:val="0"/>
      <w:marTop w:val="0"/>
      <w:marBottom w:val="0"/>
      <w:divBdr>
        <w:top w:val="none" w:sz="0" w:space="0" w:color="auto"/>
        <w:left w:val="none" w:sz="0" w:space="0" w:color="auto"/>
        <w:bottom w:val="none" w:sz="0" w:space="0" w:color="auto"/>
        <w:right w:val="none" w:sz="0" w:space="0" w:color="auto"/>
      </w:divBdr>
    </w:div>
    <w:div w:id="997466475">
      <w:bodyDiv w:val="1"/>
      <w:marLeft w:val="0"/>
      <w:marRight w:val="0"/>
      <w:marTop w:val="0"/>
      <w:marBottom w:val="0"/>
      <w:divBdr>
        <w:top w:val="none" w:sz="0" w:space="0" w:color="auto"/>
        <w:left w:val="none" w:sz="0" w:space="0" w:color="auto"/>
        <w:bottom w:val="none" w:sz="0" w:space="0" w:color="auto"/>
        <w:right w:val="none" w:sz="0" w:space="0" w:color="auto"/>
      </w:divBdr>
    </w:div>
    <w:div w:id="997466476">
      <w:bodyDiv w:val="1"/>
      <w:marLeft w:val="0"/>
      <w:marRight w:val="0"/>
      <w:marTop w:val="0"/>
      <w:marBottom w:val="0"/>
      <w:divBdr>
        <w:top w:val="none" w:sz="0" w:space="0" w:color="auto"/>
        <w:left w:val="none" w:sz="0" w:space="0" w:color="auto"/>
        <w:bottom w:val="none" w:sz="0" w:space="0" w:color="auto"/>
        <w:right w:val="none" w:sz="0" w:space="0" w:color="auto"/>
      </w:divBdr>
    </w:div>
    <w:div w:id="998851728">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8947545">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10498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4113731">
      <w:bodyDiv w:val="1"/>
      <w:marLeft w:val="0"/>
      <w:marRight w:val="0"/>
      <w:marTop w:val="0"/>
      <w:marBottom w:val="0"/>
      <w:divBdr>
        <w:top w:val="none" w:sz="0" w:space="0" w:color="auto"/>
        <w:left w:val="none" w:sz="0" w:space="0" w:color="auto"/>
        <w:bottom w:val="none" w:sz="0" w:space="0" w:color="auto"/>
        <w:right w:val="none" w:sz="0" w:space="0" w:color="auto"/>
      </w:divBdr>
    </w:div>
    <w:div w:id="1035542674">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38706356">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348551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299716">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0687547">
      <w:bodyDiv w:val="1"/>
      <w:marLeft w:val="0"/>
      <w:marRight w:val="0"/>
      <w:marTop w:val="0"/>
      <w:marBottom w:val="0"/>
      <w:divBdr>
        <w:top w:val="none" w:sz="0" w:space="0" w:color="auto"/>
        <w:left w:val="none" w:sz="0" w:space="0" w:color="auto"/>
        <w:bottom w:val="none" w:sz="0" w:space="0" w:color="auto"/>
        <w:right w:val="none" w:sz="0" w:space="0" w:color="auto"/>
      </w:divBdr>
    </w:div>
    <w:div w:id="1051224346">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5807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364376">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296392">
      <w:bodyDiv w:val="1"/>
      <w:marLeft w:val="0"/>
      <w:marRight w:val="0"/>
      <w:marTop w:val="0"/>
      <w:marBottom w:val="0"/>
      <w:divBdr>
        <w:top w:val="none" w:sz="0" w:space="0" w:color="auto"/>
        <w:left w:val="none" w:sz="0" w:space="0" w:color="auto"/>
        <w:bottom w:val="none" w:sz="0" w:space="0" w:color="auto"/>
        <w:right w:val="none" w:sz="0" w:space="0" w:color="auto"/>
      </w:divBdr>
    </w:div>
    <w:div w:id="1071541033">
      <w:bodyDiv w:val="1"/>
      <w:marLeft w:val="0"/>
      <w:marRight w:val="0"/>
      <w:marTop w:val="0"/>
      <w:marBottom w:val="0"/>
      <w:divBdr>
        <w:top w:val="none" w:sz="0" w:space="0" w:color="auto"/>
        <w:left w:val="none" w:sz="0" w:space="0" w:color="auto"/>
        <w:bottom w:val="none" w:sz="0" w:space="0" w:color="auto"/>
        <w:right w:val="none" w:sz="0" w:space="0" w:color="auto"/>
      </w:divBdr>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160305">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5393509">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2021627">
      <w:bodyDiv w:val="1"/>
      <w:marLeft w:val="0"/>
      <w:marRight w:val="0"/>
      <w:marTop w:val="0"/>
      <w:marBottom w:val="0"/>
      <w:divBdr>
        <w:top w:val="none" w:sz="0" w:space="0" w:color="auto"/>
        <w:left w:val="none" w:sz="0" w:space="0" w:color="auto"/>
        <w:bottom w:val="none" w:sz="0" w:space="0" w:color="auto"/>
        <w:right w:val="none" w:sz="0" w:space="0" w:color="auto"/>
      </w:divBdr>
    </w:div>
    <w:div w:id="1082723883">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490884">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7578456">
      <w:bodyDiv w:val="1"/>
      <w:marLeft w:val="0"/>
      <w:marRight w:val="0"/>
      <w:marTop w:val="0"/>
      <w:marBottom w:val="0"/>
      <w:divBdr>
        <w:top w:val="none" w:sz="0" w:space="0" w:color="auto"/>
        <w:left w:val="none" w:sz="0" w:space="0" w:color="auto"/>
        <w:bottom w:val="none" w:sz="0" w:space="0" w:color="auto"/>
        <w:right w:val="none" w:sz="0" w:space="0" w:color="auto"/>
      </w:divBdr>
    </w:div>
    <w:div w:id="1087925915">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779442">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0488417">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2265806">
      <w:bodyDiv w:val="1"/>
      <w:marLeft w:val="0"/>
      <w:marRight w:val="0"/>
      <w:marTop w:val="0"/>
      <w:marBottom w:val="0"/>
      <w:divBdr>
        <w:top w:val="none" w:sz="0" w:space="0" w:color="auto"/>
        <w:left w:val="none" w:sz="0" w:space="0" w:color="auto"/>
        <w:bottom w:val="none" w:sz="0" w:space="0" w:color="auto"/>
        <w:right w:val="none" w:sz="0" w:space="0" w:color="auto"/>
      </w:divBdr>
    </w:div>
    <w:div w:id="1105882335">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8042469">
      <w:bodyDiv w:val="1"/>
      <w:marLeft w:val="0"/>
      <w:marRight w:val="0"/>
      <w:marTop w:val="0"/>
      <w:marBottom w:val="0"/>
      <w:divBdr>
        <w:top w:val="none" w:sz="0" w:space="0" w:color="auto"/>
        <w:left w:val="none" w:sz="0" w:space="0" w:color="auto"/>
        <w:bottom w:val="none" w:sz="0" w:space="0" w:color="auto"/>
        <w:right w:val="none" w:sz="0" w:space="0" w:color="auto"/>
      </w:divBdr>
    </w:div>
    <w:div w:id="1108158566">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1391219">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5172969">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17527691">
      <w:bodyDiv w:val="1"/>
      <w:marLeft w:val="0"/>
      <w:marRight w:val="0"/>
      <w:marTop w:val="0"/>
      <w:marBottom w:val="0"/>
      <w:divBdr>
        <w:top w:val="none" w:sz="0" w:space="0" w:color="auto"/>
        <w:left w:val="none" w:sz="0" w:space="0" w:color="auto"/>
        <w:bottom w:val="none" w:sz="0" w:space="0" w:color="auto"/>
        <w:right w:val="none" w:sz="0" w:space="0" w:color="auto"/>
      </w:divBdr>
    </w:div>
    <w:div w:id="1120759476">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29083677">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1829747">
      <w:bodyDiv w:val="1"/>
      <w:marLeft w:val="0"/>
      <w:marRight w:val="0"/>
      <w:marTop w:val="0"/>
      <w:marBottom w:val="0"/>
      <w:divBdr>
        <w:top w:val="none" w:sz="0" w:space="0" w:color="auto"/>
        <w:left w:val="none" w:sz="0" w:space="0" w:color="auto"/>
        <w:bottom w:val="none" w:sz="0" w:space="0" w:color="auto"/>
        <w:right w:val="none" w:sz="0" w:space="0" w:color="auto"/>
      </w:divBdr>
    </w:div>
    <w:div w:id="1132287613">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522217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39884976">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1921501">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331118">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8964232">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937268">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324463">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7943989">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78228798">
      <w:bodyDiv w:val="1"/>
      <w:marLeft w:val="0"/>
      <w:marRight w:val="0"/>
      <w:marTop w:val="0"/>
      <w:marBottom w:val="0"/>
      <w:divBdr>
        <w:top w:val="none" w:sz="0" w:space="0" w:color="auto"/>
        <w:left w:val="none" w:sz="0" w:space="0" w:color="auto"/>
        <w:bottom w:val="none" w:sz="0" w:space="0" w:color="auto"/>
        <w:right w:val="none" w:sz="0" w:space="0" w:color="auto"/>
      </w:divBdr>
    </w:div>
    <w:div w:id="1178888807">
      <w:bodyDiv w:val="1"/>
      <w:marLeft w:val="0"/>
      <w:marRight w:val="0"/>
      <w:marTop w:val="0"/>
      <w:marBottom w:val="0"/>
      <w:divBdr>
        <w:top w:val="none" w:sz="0" w:space="0" w:color="auto"/>
        <w:left w:val="none" w:sz="0" w:space="0" w:color="auto"/>
        <w:bottom w:val="none" w:sz="0" w:space="0" w:color="auto"/>
        <w:right w:val="none" w:sz="0" w:space="0" w:color="auto"/>
      </w:divBdr>
    </w:div>
    <w:div w:id="1180583163">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3593205">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173154">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027930">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4727732">
      <w:bodyDiv w:val="1"/>
      <w:marLeft w:val="0"/>
      <w:marRight w:val="0"/>
      <w:marTop w:val="0"/>
      <w:marBottom w:val="0"/>
      <w:divBdr>
        <w:top w:val="none" w:sz="0" w:space="0" w:color="auto"/>
        <w:left w:val="none" w:sz="0" w:space="0" w:color="auto"/>
        <w:bottom w:val="none" w:sz="0" w:space="0" w:color="auto"/>
        <w:right w:val="none" w:sz="0" w:space="0" w:color="auto"/>
      </w:divBdr>
    </w:div>
    <w:div w:id="1194998367">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199900154">
      <w:bodyDiv w:val="1"/>
      <w:marLeft w:val="0"/>
      <w:marRight w:val="0"/>
      <w:marTop w:val="0"/>
      <w:marBottom w:val="0"/>
      <w:divBdr>
        <w:top w:val="none" w:sz="0" w:space="0" w:color="auto"/>
        <w:left w:val="none" w:sz="0" w:space="0" w:color="auto"/>
        <w:bottom w:val="none" w:sz="0" w:space="0" w:color="auto"/>
        <w:right w:val="none" w:sz="0" w:space="0" w:color="auto"/>
      </w:divBdr>
    </w:div>
    <w:div w:id="1200361153">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09949762">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4342120">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505123">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1404478">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3394782">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39360662">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2907975">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56790957">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69392716">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211930">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7980127">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7909876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782780">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236192">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78494">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039228">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6161789">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7737282">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8785200">
      <w:bodyDiv w:val="1"/>
      <w:marLeft w:val="0"/>
      <w:marRight w:val="0"/>
      <w:marTop w:val="0"/>
      <w:marBottom w:val="0"/>
      <w:divBdr>
        <w:top w:val="none" w:sz="0" w:space="0" w:color="auto"/>
        <w:left w:val="none" w:sz="0" w:space="0" w:color="auto"/>
        <w:bottom w:val="none" w:sz="0" w:space="0" w:color="auto"/>
        <w:right w:val="none" w:sz="0" w:space="0" w:color="auto"/>
      </w:divBdr>
    </w:div>
    <w:div w:id="130921409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097363">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19769980">
      <w:bodyDiv w:val="1"/>
      <w:marLeft w:val="0"/>
      <w:marRight w:val="0"/>
      <w:marTop w:val="0"/>
      <w:marBottom w:val="0"/>
      <w:divBdr>
        <w:top w:val="none" w:sz="0" w:space="0" w:color="auto"/>
        <w:left w:val="none" w:sz="0" w:space="0" w:color="auto"/>
        <w:bottom w:val="none" w:sz="0" w:space="0" w:color="auto"/>
        <w:right w:val="none" w:sz="0" w:space="0" w:color="auto"/>
      </w:divBdr>
    </w:div>
    <w:div w:id="1320235190">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1075678">
      <w:bodyDiv w:val="1"/>
      <w:marLeft w:val="0"/>
      <w:marRight w:val="0"/>
      <w:marTop w:val="0"/>
      <w:marBottom w:val="0"/>
      <w:divBdr>
        <w:top w:val="none" w:sz="0" w:space="0" w:color="auto"/>
        <w:left w:val="none" w:sz="0" w:space="0" w:color="auto"/>
        <w:bottom w:val="none" w:sz="0" w:space="0" w:color="auto"/>
        <w:right w:val="none" w:sz="0" w:space="0" w:color="auto"/>
      </w:divBdr>
    </w:div>
    <w:div w:id="1321234869">
      <w:bodyDiv w:val="1"/>
      <w:marLeft w:val="0"/>
      <w:marRight w:val="0"/>
      <w:marTop w:val="0"/>
      <w:marBottom w:val="0"/>
      <w:divBdr>
        <w:top w:val="none" w:sz="0" w:space="0" w:color="auto"/>
        <w:left w:val="none" w:sz="0" w:space="0" w:color="auto"/>
        <w:bottom w:val="none" w:sz="0" w:space="0" w:color="auto"/>
        <w:right w:val="none" w:sz="0" w:space="0" w:color="auto"/>
      </w:divBdr>
    </w:div>
    <w:div w:id="132169186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469965">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6396999">
      <w:bodyDiv w:val="1"/>
      <w:marLeft w:val="0"/>
      <w:marRight w:val="0"/>
      <w:marTop w:val="0"/>
      <w:marBottom w:val="0"/>
      <w:divBdr>
        <w:top w:val="none" w:sz="0" w:space="0" w:color="auto"/>
        <w:left w:val="none" w:sz="0" w:space="0" w:color="auto"/>
        <w:bottom w:val="none" w:sz="0" w:space="0" w:color="auto"/>
        <w:right w:val="none" w:sz="0" w:space="0" w:color="auto"/>
      </w:divBdr>
    </w:div>
    <w:div w:id="1327056446">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29212773">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1985188">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7802739">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0889533">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1734341">
      <w:bodyDiv w:val="1"/>
      <w:marLeft w:val="0"/>
      <w:marRight w:val="0"/>
      <w:marTop w:val="0"/>
      <w:marBottom w:val="0"/>
      <w:divBdr>
        <w:top w:val="none" w:sz="0" w:space="0" w:color="auto"/>
        <w:left w:val="none" w:sz="0" w:space="0" w:color="auto"/>
        <w:bottom w:val="none" w:sz="0" w:space="0" w:color="auto"/>
        <w:right w:val="none" w:sz="0" w:space="0" w:color="auto"/>
      </w:divBdr>
    </w:div>
    <w:div w:id="1344353805">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8756451">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1761741">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8066513">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94936">
      <w:bodyDiv w:val="1"/>
      <w:marLeft w:val="0"/>
      <w:marRight w:val="0"/>
      <w:marTop w:val="0"/>
      <w:marBottom w:val="0"/>
      <w:divBdr>
        <w:top w:val="none" w:sz="0" w:space="0" w:color="auto"/>
        <w:left w:val="none" w:sz="0" w:space="0" w:color="auto"/>
        <w:bottom w:val="none" w:sz="0" w:space="0" w:color="auto"/>
        <w:right w:val="none" w:sz="0" w:space="0" w:color="auto"/>
      </w:divBdr>
    </w:div>
    <w:div w:id="1370449088">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3308933">
      <w:bodyDiv w:val="1"/>
      <w:marLeft w:val="0"/>
      <w:marRight w:val="0"/>
      <w:marTop w:val="0"/>
      <w:marBottom w:val="0"/>
      <w:divBdr>
        <w:top w:val="none" w:sz="0" w:space="0" w:color="auto"/>
        <w:left w:val="none" w:sz="0" w:space="0" w:color="auto"/>
        <w:bottom w:val="none" w:sz="0" w:space="0" w:color="auto"/>
        <w:right w:val="none" w:sz="0" w:space="0" w:color="auto"/>
      </w:divBdr>
    </w:div>
    <w:div w:id="1373458758">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540069">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6179954">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3046113">
      <w:bodyDiv w:val="1"/>
      <w:marLeft w:val="0"/>
      <w:marRight w:val="0"/>
      <w:marTop w:val="0"/>
      <w:marBottom w:val="0"/>
      <w:divBdr>
        <w:top w:val="none" w:sz="0" w:space="0" w:color="auto"/>
        <w:left w:val="none" w:sz="0" w:space="0" w:color="auto"/>
        <w:bottom w:val="none" w:sz="0" w:space="0" w:color="auto"/>
        <w:right w:val="none" w:sz="0" w:space="0" w:color="auto"/>
      </w:divBdr>
    </w:div>
    <w:div w:id="1393232314">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4769526">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5956573">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07416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1923957">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6854150">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5511570">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4958440">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164458">
      <w:bodyDiv w:val="1"/>
      <w:marLeft w:val="0"/>
      <w:marRight w:val="0"/>
      <w:marTop w:val="0"/>
      <w:marBottom w:val="0"/>
      <w:divBdr>
        <w:top w:val="none" w:sz="0" w:space="0" w:color="auto"/>
        <w:left w:val="none" w:sz="0" w:space="0" w:color="auto"/>
        <w:bottom w:val="none" w:sz="0" w:space="0" w:color="auto"/>
        <w:right w:val="none" w:sz="0" w:space="0" w:color="auto"/>
      </w:divBdr>
    </w:div>
    <w:div w:id="144888776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5170362">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1414119">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50176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084311">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0318148">
      <w:bodyDiv w:val="1"/>
      <w:marLeft w:val="0"/>
      <w:marRight w:val="0"/>
      <w:marTop w:val="0"/>
      <w:marBottom w:val="0"/>
      <w:divBdr>
        <w:top w:val="none" w:sz="0" w:space="0" w:color="auto"/>
        <w:left w:val="none" w:sz="0" w:space="0" w:color="auto"/>
        <w:bottom w:val="none" w:sz="0" w:space="0" w:color="auto"/>
        <w:right w:val="none" w:sz="0" w:space="0" w:color="auto"/>
      </w:divBdr>
    </w:div>
    <w:div w:id="147109361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3788202">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6222733">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1001311">
      <w:bodyDiv w:val="1"/>
      <w:marLeft w:val="0"/>
      <w:marRight w:val="0"/>
      <w:marTop w:val="0"/>
      <w:marBottom w:val="0"/>
      <w:divBdr>
        <w:top w:val="none" w:sz="0" w:space="0" w:color="auto"/>
        <w:left w:val="none" w:sz="0" w:space="0" w:color="auto"/>
        <w:bottom w:val="none" w:sz="0" w:space="0" w:color="auto"/>
        <w:right w:val="none" w:sz="0" w:space="0" w:color="auto"/>
      </w:divBdr>
    </w:div>
    <w:div w:id="1481118661">
      <w:bodyDiv w:val="1"/>
      <w:marLeft w:val="0"/>
      <w:marRight w:val="0"/>
      <w:marTop w:val="0"/>
      <w:marBottom w:val="0"/>
      <w:divBdr>
        <w:top w:val="none" w:sz="0" w:space="0" w:color="auto"/>
        <w:left w:val="none" w:sz="0" w:space="0" w:color="auto"/>
        <w:bottom w:val="none" w:sz="0" w:space="0" w:color="auto"/>
        <w:right w:val="none" w:sz="0" w:space="0" w:color="auto"/>
      </w:divBdr>
    </w:div>
    <w:div w:id="1481531854">
      <w:bodyDiv w:val="1"/>
      <w:marLeft w:val="0"/>
      <w:marRight w:val="0"/>
      <w:marTop w:val="0"/>
      <w:marBottom w:val="0"/>
      <w:divBdr>
        <w:top w:val="none" w:sz="0" w:space="0" w:color="auto"/>
        <w:left w:val="none" w:sz="0" w:space="0" w:color="auto"/>
        <w:bottom w:val="none" w:sz="0" w:space="0" w:color="auto"/>
        <w:right w:val="none" w:sz="0" w:space="0" w:color="auto"/>
      </w:divBdr>
    </w:div>
    <w:div w:id="1481649077">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200295">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288795">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300681">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499733754">
      <w:bodyDiv w:val="1"/>
      <w:marLeft w:val="0"/>
      <w:marRight w:val="0"/>
      <w:marTop w:val="0"/>
      <w:marBottom w:val="0"/>
      <w:divBdr>
        <w:top w:val="none" w:sz="0" w:space="0" w:color="auto"/>
        <w:left w:val="none" w:sz="0" w:space="0" w:color="auto"/>
        <w:bottom w:val="none" w:sz="0" w:space="0" w:color="auto"/>
        <w:right w:val="none" w:sz="0" w:space="0" w:color="auto"/>
      </w:divBdr>
    </w:div>
    <w:div w:id="1500076106">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150578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318575">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029127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414705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6458874">
      <w:bodyDiv w:val="1"/>
      <w:marLeft w:val="0"/>
      <w:marRight w:val="0"/>
      <w:marTop w:val="0"/>
      <w:marBottom w:val="0"/>
      <w:divBdr>
        <w:top w:val="none" w:sz="0" w:space="0" w:color="auto"/>
        <w:left w:val="none" w:sz="0" w:space="0" w:color="auto"/>
        <w:bottom w:val="none" w:sz="0" w:space="0" w:color="auto"/>
        <w:right w:val="none" w:sz="0" w:space="0" w:color="auto"/>
      </w:divBdr>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19926120">
      <w:bodyDiv w:val="1"/>
      <w:marLeft w:val="0"/>
      <w:marRight w:val="0"/>
      <w:marTop w:val="0"/>
      <w:marBottom w:val="0"/>
      <w:divBdr>
        <w:top w:val="none" w:sz="0" w:space="0" w:color="auto"/>
        <w:left w:val="none" w:sz="0" w:space="0" w:color="auto"/>
        <w:bottom w:val="none" w:sz="0" w:space="0" w:color="auto"/>
        <w:right w:val="none" w:sz="0" w:space="0" w:color="auto"/>
      </w:divBdr>
    </w:div>
    <w:div w:id="152058267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3516549">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6871679">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00077">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636334">
      <w:bodyDiv w:val="1"/>
      <w:marLeft w:val="0"/>
      <w:marRight w:val="0"/>
      <w:marTop w:val="0"/>
      <w:marBottom w:val="0"/>
      <w:divBdr>
        <w:top w:val="none" w:sz="0" w:space="0" w:color="auto"/>
        <w:left w:val="none" w:sz="0" w:space="0" w:color="auto"/>
        <w:bottom w:val="none" w:sz="0" w:space="0" w:color="auto"/>
        <w:right w:val="none" w:sz="0" w:space="0" w:color="auto"/>
      </w:divBdr>
    </w:div>
    <w:div w:id="1543710574">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0921244">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58515174">
      <w:bodyDiv w:val="1"/>
      <w:marLeft w:val="0"/>
      <w:marRight w:val="0"/>
      <w:marTop w:val="0"/>
      <w:marBottom w:val="0"/>
      <w:divBdr>
        <w:top w:val="none" w:sz="0" w:space="0" w:color="auto"/>
        <w:left w:val="none" w:sz="0" w:space="0" w:color="auto"/>
        <w:bottom w:val="none" w:sz="0" w:space="0" w:color="auto"/>
        <w:right w:val="none" w:sz="0" w:space="0" w:color="auto"/>
      </w:divBdr>
    </w:div>
    <w:div w:id="1559588624">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2520852">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580137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67102816">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35972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142372">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49905">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2541744">
      <w:bodyDiv w:val="1"/>
      <w:marLeft w:val="0"/>
      <w:marRight w:val="0"/>
      <w:marTop w:val="0"/>
      <w:marBottom w:val="0"/>
      <w:divBdr>
        <w:top w:val="none" w:sz="0" w:space="0" w:color="auto"/>
        <w:left w:val="none" w:sz="0" w:space="0" w:color="auto"/>
        <w:bottom w:val="none" w:sz="0" w:space="0" w:color="auto"/>
        <w:right w:val="none" w:sz="0" w:space="0" w:color="auto"/>
      </w:divBdr>
    </w:div>
    <w:div w:id="1594245799">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6670261">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7904939">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338925">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262074">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2081654">
      <w:bodyDiv w:val="1"/>
      <w:marLeft w:val="0"/>
      <w:marRight w:val="0"/>
      <w:marTop w:val="0"/>
      <w:marBottom w:val="0"/>
      <w:divBdr>
        <w:top w:val="none" w:sz="0" w:space="0" w:color="auto"/>
        <w:left w:val="none" w:sz="0" w:space="0" w:color="auto"/>
        <w:bottom w:val="none" w:sz="0" w:space="0" w:color="auto"/>
        <w:right w:val="none" w:sz="0" w:space="0" w:color="auto"/>
      </w:divBdr>
    </w:div>
    <w:div w:id="161251614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3366452">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5861573">
      <w:bodyDiv w:val="1"/>
      <w:marLeft w:val="0"/>
      <w:marRight w:val="0"/>
      <w:marTop w:val="0"/>
      <w:marBottom w:val="0"/>
      <w:divBdr>
        <w:top w:val="none" w:sz="0" w:space="0" w:color="auto"/>
        <w:left w:val="none" w:sz="0" w:space="0" w:color="auto"/>
        <w:bottom w:val="none" w:sz="0" w:space="0" w:color="auto"/>
        <w:right w:val="none" w:sz="0" w:space="0" w:color="auto"/>
      </w:divBdr>
    </w:div>
    <w:div w:id="1615864575">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8298317">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3728829">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5768503">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29581638">
      <w:bodyDiv w:val="1"/>
      <w:marLeft w:val="0"/>
      <w:marRight w:val="0"/>
      <w:marTop w:val="0"/>
      <w:marBottom w:val="0"/>
      <w:divBdr>
        <w:top w:val="none" w:sz="0" w:space="0" w:color="auto"/>
        <w:left w:val="none" w:sz="0" w:space="0" w:color="auto"/>
        <w:bottom w:val="none" w:sz="0" w:space="0" w:color="auto"/>
        <w:right w:val="none" w:sz="0" w:space="0" w:color="auto"/>
      </w:divBdr>
    </w:div>
    <w:div w:id="1633095732">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3655532">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3411">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635447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4994441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2366216">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5639772">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0230150">
      <w:bodyDiv w:val="1"/>
      <w:marLeft w:val="0"/>
      <w:marRight w:val="0"/>
      <w:marTop w:val="0"/>
      <w:marBottom w:val="0"/>
      <w:divBdr>
        <w:top w:val="none" w:sz="0" w:space="0" w:color="auto"/>
        <w:left w:val="none" w:sz="0" w:space="0" w:color="auto"/>
        <w:bottom w:val="none" w:sz="0" w:space="0" w:color="auto"/>
        <w:right w:val="none" w:sz="0" w:space="0" w:color="auto"/>
      </w:divBdr>
    </w:div>
    <w:div w:id="1662462385">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519460">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0668230">
      <w:bodyDiv w:val="1"/>
      <w:marLeft w:val="0"/>
      <w:marRight w:val="0"/>
      <w:marTop w:val="0"/>
      <w:marBottom w:val="0"/>
      <w:divBdr>
        <w:top w:val="none" w:sz="0" w:space="0" w:color="auto"/>
        <w:left w:val="none" w:sz="0" w:space="0" w:color="auto"/>
        <w:bottom w:val="none" w:sz="0" w:space="0" w:color="auto"/>
        <w:right w:val="none" w:sz="0" w:space="0" w:color="auto"/>
      </w:divBdr>
    </w:div>
    <w:div w:id="1671718593">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195892">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82002592">
      <w:bodyDiv w:val="1"/>
      <w:marLeft w:val="0"/>
      <w:marRight w:val="0"/>
      <w:marTop w:val="0"/>
      <w:marBottom w:val="0"/>
      <w:divBdr>
        <w:top w:val="none" w:sz="0" w:space="0" w:color="auto"/>
        <w:left w:val="none" w:sz="0" w:space="0" w:color="auto"/>
        <w:bottom w:val="none" w:sz="0" w:space="0" w:color="auto"/>
        <w:right w:val="none" w:sz="0" w:space="0" w:color="auto"/>
      </w:divBdr>
    </w:div>
    <w:div w:id="1684014920">
      <w:bodyDiv w:val="1"/>
      <w:marLeft w:val="0"/>
      <w:marRight w:val="0"/>
      <w:marTop w:val="0"/>
      <w:marBottom w:val="0"/>
      <w:divBdr>
        <w:top w:val="none" w:sz="0" w:space="0" w:color="auto"/>
        <w:left w:val="none" w:sz="0" w:space="0" w:color="auto"/>
        <w:bottom w:val="none" w:sz="0" w:space="0" w:color="auto"/>
        <w:right w:val="none" w:sz="0" w:space="0" w:color="auto"/>
      </w:divBdr>
    </w:div>
    <w:div w:id="1685479057">
      <w:bodyDiv w:val="1"/>
      <w:marLeft w:val="0"/>
      <w:marRight w:val="0"/>
      <w:marTop w:val="0"/>
      <w:marBottom w:val="0"/>
      <w:divBdr>
        <w:top w:val="none" w:sz="0" w:space="0" w:color="auto"/>
        <w:left w:val="none" w:sz="0" w:space="0" w:color="auto"/>
        <w:bottom w:val="none" w:sz="0" w:space="0" w:color="auto"/>
        <w:right w:val="none" w:sz="0" w:space="0" w:color="auto"/>
      </w:divBdr>
    </w:div>
    <w:div w:id="1685670634">
      <w:bodyDiv w:val="1"/>
      <w:marLeft w:val="0"/>
      <w:marRight w:val="0"/>
      <w:marTop w:val="0"/>
      <w:marBottom w:val="0"/>
      <w:divBdr>
        <w:top w:val="none" w:sz="0" w:space="0" w:color="auto"/>
        <w:left w:val="none" w:sz="0" w:space="0" w:color="auto"/>
        <w:bottom w:val="none" w:sz="0" w:space="0" w:color="auto"/>
        <w:right w:val="none" w:sz="0" w:space="0" w:color="auto"/>
      </w:divBdr>
    </w:div>
    <w:div w:id="1687708618">
      <w:bodyDiv w:val="1"/>
      <w:marLeft w:val="0"/>
      <w:marRight w:val="0"/>
      <w:marTop w:val="0"/>
      <w:marBottom w:val="0"/>
      <w:divBdr>
        <w:top w:val="none" w:sz="0" w:space="0" w:color="auto"/>
        <w:left w:val="none" w:sz="0" w:space="0" w:color="auto"/>
        <w:bottom w:val="none" w:sz="0" w:space="0" w:color="auto"/>
        <w:right w:val="none" w:sz="0" w:space="0" w:color="auto"/>
      </w:divBdr>
    </w:div>
    <w:div w:id="1688217492">
      <w:bodyDiv w:val="1"/>
      <w:marLeft w:val="0"/>
      <w:marRight w:val="0"/>
      <w:marTop w:val="0"/>
      <w:marBottom w:val="0"/>
      <w:divBdr>
        <w:top w:val="none" w:sz="0" w:space="0" w:color="auto"/>
        <w:left w:val="none" w:sz="0" w:space="0" w:color="auto"/>
        <w:bottom w:val="none" w:sz="0" w:space="0" w:color="auto"/>
        <w:right w:val="none" w:sz="0" w:space="0" w:color="auto"/>
      </w:divBdr>
    </w:div>
    <w:div w:id="1689990716">
      <w:bodyDiv w:val="1"/>
      <w:marLeft w:val="0"/>
      <w:marRight w:val="0"/>
      <w:marTop w:val="0"/>
      <w:marBottom w:val="0"/>
      <w:divBdr>
        <w:top w:val="none" w:sz="0" w:space="0" w:color="auto"/>
        <w:left w:val="none" w:sz="0" w:space="0" w:color="auto"/>
        <w:bottom w:val="none" w:sz="0" w:space="0" w:color="auto"/>
        <w:right w:val="none" w:sz="0" w:space="0" w:color="auto"/>
      </w:divBdr>
    </w:div>
    <w:div w:id="16912535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233991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5765025">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3676448">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08800541">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2925375">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156701">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6660176">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654418">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935642">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0935707">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067660">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35620603">
      <w:bodyDiv w:val="1"/>
      <w:marLeft w:val="0"/>
      <w:marRight w:val="0"/>
      <w:marTop w:val="0"/>
      <w:marBottom w:val="0"/>
      <w:divBdr>
        <w:top w:val="none" w:sz="0" w:space="0" w:color="auto"/>
        <w:left w:val="none" w:sz="0" w:space="0" w:color="auto"/>
        <w:bottom w:val="none" w:sz="0" w:space="0" w:color="auto"/>
        <w:right w:val="none" w:sz="0" w:space="0" w:color="auto"/>
      </w:divBdr>
    </w:div>
    <w:div w:id="17366625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4447363">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0329475">
      <w:bodyDiv w:val="1"/>
      <w:marLeft w:val="0"/>
      <w:marRight w:val="0"/>
      <w:marTop w:val="0"/>
      <w:marBottom w:val="0"/>
      <w:divBdr>
        <w:top w:val="none" w:sz="0" w:space="0" w:color="auto"/>
        <w:left w:val="none" w:sz="0" w:space="0" w:color="auto"/>
        <w:bottom w:val="none" w:sz="0" w:space="0" w:color="auto"/>
        <w:right w:val="none" w:sz="0" w:space="0" w:color="auto"/>
      </w:divBdr>
    </w:div>
    <w:div w:id="1762918586">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6800709">
      <w:bodyDiv w:val="1"/>
      <w:marLeft w:val="0"/>
      <w:marRight w:val="0"/>
      <w:marTop w:val="0"/>
      <w:marBottom w:val="0"/>
      <w:divBdr>
        <w:top w:val="none" w:sz="0" w:space="0" w:color="auto"/>
        <w:left w:val="none" w:sz="0" w:space="0" w:color="auto"/>
        <w:bottom w:val="none" w:sz="0" w:space="0" w:color="auto"/>
        <w:right w:val="none" w:sz="0" w:space="0" w:color="auto"/>
      </w:divBdr>
    </w:div>
    <w:div w:id="1766917088">
      <w:bodyDiv w:val="1"/>
      <w:marLeft w:val="0"/>
      <w:marRight w:val="0"/>
      <w:marTop w:val="0"/>
      <w:marBottom w:val="0"/>
      <w:divBdr>
        <w:top w:val="none" w:sz="0" w:space="0" w:color="auto"/>
        <w:left w:val="none" w:sz="0" w:space="0" w:color="auto"/>
        <w:bottom w:val="none" w:sz="0" w:space="0" w:color="auto"/>
        <w:right w:val="none" w:sz="0" w:space="0" w:color="auto"/>
      </w:divBdr>
    </w:div>
    <w:div w:id="1767071070">
      <w:bodyDiv w:val="1"/>
      <w:marLeft w:val="0"/>
      <w:marRight w:val="0"/>
      <w:marTop w:val="0"/>
      <w:marBottom w:val="0"/>
      <w:divBdr>
        <w:top w:val="none" w:sz="0" w:space="0" w:color="auto"/>
        <w:left w:val="none" w:sz="0" w:space="0" w:color="auto"/>
        <w:bottom w:val="none" w:sz="0" w:space="0" w:color="auto"/>
        <w:right w:val="none" w:sz="0" w:space="0" w:color="auto"/>
      </w:divBdr>
    </w:div>
    <w:div w:id="1767115258">
      <w:bodyDiv w:val="1"/>
      <w:marLeft w:val="0"/>
      <w:marRight w:val="0"/>
      <w:marTop w:val="0"/>
      <w:marBottom w:val="0"/>
      <w:divBdr>
        <w:top w:val="none" w:sz="0" w:space="0" w:color="auto"/>
        <w:left w:val="none" w:sz="0" w:space="0" w:color="auto"/>
        <w:bottom w:val="none" w:sz="0" w:space="0" w:color="auto"/>
        <w:right w:val="none" w:sz="0" w:space="0" w:color="auto"/>
      </w:divBdr>
    </w:div>
    <w:div w:id="1767118590">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3746375">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2214561">
      <w:bodyDiv w:val="1"/>
      <w:marLeft w:val="0"/>
      <w:marRight w:val="0"/>
      <w:marTop w:val="0"/>
      <w:marBottom w:val="0"/>
      <w:divBdr>
        <w:top w:val="none" w:sz="0" w:space="0" w:color="auto"/>
        <w:left w:val="none" w:sz="0" w:space="0" w:color="auto"/>
        <w:bottom w:val="none" w:sz="0" w:space="0" w:color="auto"/>
        <w:right w:val="none" w:sz="0" w:space="0" w:color="auto"/>
      </w:divBdr>
    </w:div>
    <w:div w:id="1782265517">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85734616">
      <w:bodyDiv w:val="1"/>
      <w:marLeft w:val="0"/>
      <w:marRight w:val="0"/>
      <w:marTop w:val="0"/>
      <w:marBottom w:val="0"/>
      <w:divBdr>
        <w:top w:val="none" w:sz="0" w:space="0" w:color="auto"/>
        <w:left w:val="none" w:sz="0" w:space="0" w:color="auto"/>
        <w:bottom w:val="none" w:sz="0" w:space="0" w:color="auto"/>
        <w:right w:val="none" w:sz="0" w:space="0" w:color="auto"/>
      </w:divBdr>
    </w:div>
    <w:div w:id="1789082457">
      <w:bodyDiv w:val="1"/>
      <w:marLeft w:val="0"/>
      <w:marRight w:val="0"/>
      <w:marTop w:val="0"/>
      <w:marBottom w:val="0"/>
      <w:divBdr>
        <w:top w:val="none" w:sz="0" w:space="0" w:color="auto"/>
        <w:left w:val="none" w:sz="0" w:space="0" w:color="auto"/>
        <w:bottom w:val="none" w:sz="0" w:space="0" w:color="auto"/>
        <w:right w:val="none" w:sz="0" w:space="0" w:color="auto"/>
      </w:divBdr>
    </w:div>
    <w:div w:id="1789543080">
      <w:bodyDiv w:val="1"/>
      <w:marLeft w:val="0"/>
      <w:marRight w:val="0"/>
      <w:marTop w:val="0"/>
      <w:marBottom w:val="0"/>
      <w:divBdr>
        <w:top w:val="none" w:sz="0" w:space="0" w:color="auto"/>
        <w:left w:val="none" w:sz="0" w:space="0" w:color="auto"/>
        <w:bottom w:val="none" w:sz="0" w:space="0" w:color="auto"/>
        <w:right w:val="none" w:sz="0" w:space="0" w:color="auto"/>
      </w:divBdr>
    </w:div>
    <w:div w:id="1789856898">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777384">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122198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6581695">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087414">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2167280">
      <w:bodyDiv w:val="1"/>
      <w:marLeft w:val="0"/>
      <w:marRight w:val="0"/>
      <w:marTop w:val="0"/>
      <w:marBottom w:val="0"/>
      <w:divBdr>
        <w:top w:val="none" w:sz="0" w:space="0" w:color="auto"/>
        <w:left w:val="none" w:sz="0" w:space="0" w:color="auto"/>
        <w:bottom w:val="none" w:sz="0" w:space="0" w:color="auto"/>
        <w:right w:val="none" w:sz="0" w:space="0" w:color="auto"/>
      </w:divBdr>
    </w:div>
    <w:div w:id="1814714071">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53111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2503105">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27546124">
      <w:bodyDiv w:val="1"/>
      <w:marLeft w:val="0"/>
      <w:marRight w:val="0"/>
      <w:marTop w:val="0"/>
      <w:marBottom w:val="0"/>
      <w:divBdr>
        <w:top w:val="none" w:sz="0" w:space="0" w:color="auto"/>
        <w:left w:val="none" w:sz="0" w:space="0" w:color="auto"/>
        <w:bottom w:val="none" w:sz="0" w:space="0" w:color="auto"/>
        <w:right w:val="none" w:sz="0" w:space="0" w:color="auto"/>
      </w:divBdr>
    </w:div>
    <w:div w:id="1828741890">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4880553">
      <w:bodyDiv w:val="1"/>
      <w:marLeft w:val="0"/>
      <w:marRight w:val="0"/>
      <w:marTop w:val="0"/>
      <w:marBottom w:val="0"/>
      <w:divBdr>
        <w:top w:val="none" w:sz="0" w:space="0" w:color="auto"/>
        <w:left w:val="none" w:sz="0" w:space="0" w:color="auto"/>
        <w:bottom w:val="none" w:sz="0" w:space="0" w:color="auto"/>
        <w:right w:val="none" w:sz="0" w:space="0" w:color="auto"/>
      </w:divBdr>
    </w:div>
    <w:div w:id="1835678478">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0292838">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26004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46950">
      <w:bodyDiv w:val="1"/>
      <w:marLeft w:val="0"/>
      <w:marRight w:val="0"/>
      <w:marTop w:val="0"/>
      <w:marBottom w:val="0"/>
      <w:divBdr>
        <w:top w:val="none" w:sz="0" w:space="0" w:color="auto"/>
        <w:left w:val="none" w:sz="0" w:space="0" w:color="auto"/>
        <w:bottom w:val="none" w:sz="0" w:space="0" w:color="auto"/>
        <w:right w:val="none" w:sz="0" w:space="0" w:color="auto"/>
      </w:divBdr>
    </w:div>
    <w:div w:id="1862930975">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136307">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369095">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138122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051280">
      <w:bodyDiv w:val="1"/>
      <w:marLeft w:val="0"/>
      <w:marRight w:val="0"/>
      <w:marTop w:val="0"/>
      <w:marBottom w:val="0"/>
      <w:divBdr>
        <w:top w:val="none" w:sz="0" w:space="0" w:color="auto"/>
        <w:left w:val="none" w:sz="0" w:space="0" w:color="auto"/>
        <w:bottom w:val="none" w:sz="0" w:space="0" w:color="auto"/>
        <w:right w:val="none" w:sz="0" w:space="0" w:color="auto"/>
      </w:divBdr>
    </w:div>
    <w:div w:id="1880193646">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5630968">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88179990">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090442">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054273">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5338726">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09263023">
      <w:bodyDiv w:val="1"/>
      <w:marLeft w:val="0"/>
      <w:marRight w:val="0"/>
      <w:marTop w:val="0"/>
      <w:marBottom w:val="0"/>
      <w:divBdr>
        <w:top w:val="none" w:sz="0" w:space="0" w:color="auto"/>
        <w:left w:val="none" w:sz="0" w:space="0" w:color="auto"/>
        <w:bottom w:val="none" w:sz="0" w:space="0" w:color="auto"/>
        <w:right w:val="none" w:sz="0" w:space="0" w:color="auto"/>
      </w:divBdr>
    </w:div>
    <w:div w:id="190965525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7279091">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19560878">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28339225">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131597">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38638776">
      <w:bodyDiv w:val="1"/>
      <w:marLeft w:val="0"/>
      <w:marRight w:val="0"/>
      <w:marTop w:val="0"/>
      <w:marBottom w:val="0"/>
      <w:divBdr>
        <w:top w:val="none" w:sz="0" w:space="0" w:color="auto"/>
        <w:left w:val="none" w:sz="0" w:space="0" w:color="auto"/>
        <w:bottom w:val="none" w:sz="0" w:space="0" w:color="auto"/>
        <w:right w:val="none" w:sz="0" w:space="0" w:color="auto"/>
      </w:divBdr>
    </w:div>
    <w:div w:id="1942369473">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49198882">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2515775">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512880">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060134">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137692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50110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6934039">
      <w:bodyDiv w:val="1"/>
      <w:marLeft w:val="0"/>
      <w:marRight w:val="0"/>
      <w:marTop w:val="0"/>
      <w:marBottom w:val="0"/>
      <w:divBdr>
        <w:top w:val="none" w:sz="0" w:space="0" w:color="auto"/>
        <w:left w:val="none" w:sz="0" w:space="0" w:color="auto"/>
        <w:bottom w:val="none" w:sz="0" w:space="0" w:color="auto"/>
        <w:right w:val="none" w:sz="0" w:space="0" w:color="auto"/>
      </w:divBdr>
    </w:div>
    <w:div w:id="1967852409">
      <w:bodyDiv w:val="1"/>
      <w:marLeft w:val="0"/>
      <w:marRight w:val="0"/>
      <w:marTop w:val="0"/>
      <w:marBottom w:val="0"/>
      <w:divBdr>
        <w:top w:val="none" w:sz="0" w:space="0" w:color="auto"/>
        <w:left w:val="none" w:sz="0" w:space="0" w:color="auto"/>
        <w:bottom w:val="none" w:sz="0" w:space="0" w:color="auto"/>
        <w:right w:val="none" w:sz="0" w:space="0" w:color="auto"/>
      </w:divBdr>
    </w:div>
    <w:div w:id="1968006966">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898379">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2443415">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5984927">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1037873">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14812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4769994">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6618129">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093648">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504189">
      <w:bodyDiv w:val="1"/>
      <w:marLeft w:val="0"/>
      <w:marRight w:val="0"/>
      <w:marTop w:val="0"/>
      <w:marBottom w:val="0"/>
      <w:divBdr>
        <w:top w:val="none" w:sz="0" w:space="0" w:color="auto"/>
        <w:left w:val="none" w:sz="0" w:space="0" w:color="auto"/>
        <w:bottom w:val="none" w:sz="0" w:space="0" w:color="auto"/>
        <w:right w:val="none" w:sz="0" w:space="0" w:color="auto"/>
      </w:divBdr>
    </w:div>
    <w:div w:id="1999646836">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2081845">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07514784">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496180">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8923499">
      <w:bodyDiv w:val="1"/>
      <w:marLeft w:val="0"/>
      <w:marRight w:val="0"/>
      <w:marTop w:val="0"/>
      <w:marBottom w:val="0"/>
      <w:divBdr>
        <w:top w:val="none" w:sz="0" w:space="0" w:color="auto"/>
        <w:left w:val="none" w:sz="0" w:space="0" w:color="auto"/>
        <w:bottom w:val="none" w:sz="0" w:space="0" w:color="auto"/>
        <w:right w:val="none" w:sz="0" w:space="0" w:color="auto"/>
      </w:divBdr>
    </w:div>
    <w:div w:id="2022735823">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4743817">
      <w:bodyDiv w:val="1"/>
      <w:marLeft w:val="0"/>
      <w:marRight w:val="0"/>
      <w:marTop w:val="0"/>
      <w:marBottom w:val="0"/>
      <w:divBdr>
        <w:top w:val="none" w:sz="0" w:space="0" w:color="auto"/>
        <w:left w:val="none" w:sz="0" w:space="0" w:color="auto"/>
        <w:bottom w:val="none" w:sz="0" w:space="0" w:color="auto"/>
        <w:right w:val="none" w:sz="0" w:space="0" w:color="auto"/>
      </w:divBdr>
    </w:div>
    <w:div w:id="2024748050">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6442448">
      <w:bodyDiv w:val="1"/>
      <w:marLeft w:val="0"/>
      <w:marRight w:val="0"/>
      <w:marTop w:val="0"/>
      <w:marBottom w:val="0"/>
      <w:divBdr>
        <w:top w:val="none" w:sz="0" w:space="0" w:color="auto"/>
        <w:left w:val="none" w:sz="0" w:space="0" w:color="auto"/>
        <w:bottom w:val="none" w:sz="0" w:space="0" w:color="auto"/>
        <w:right w:val="none" w:sz="0" w:space="0" w:color="auto"/>
      </w:divBdr>
    </w:div>
    <w:div w:id="2027440188">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33186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2993572">
      <w:bodyDiv w:val="1"/>
      <w:marLeft w:val="0"/>
      <w:marRight w:val="0"/>
      <w:marTop w:val="0"/>
      <w:marBottom w:val="0"/>
      <w:divBdr>
        <w:top w:val="none" w:sz="0" w:space="0" w:color="auto"/>
        <w:left w:val="none" w:sz="0" w:space="0" w:color="auto"/>
        <w:bottom w:val="none" w:sz="0" w:space="0" w:color="auto"/>
        <w:right w:val="none" w:sz="0" w:space="0" w:color="auto"/>
      </w:divBdr>
    </w:div>
    <w:div w:id="2034261436">
      <w:bodyDiv w:val="1"/>
      <w:marLeft w:val="0"/>
      <w:marRight w:val="0"/>
      <w:marTop w:val="0"/>
      <w:marBottom w:val="0"/>
      <w:divBdr>
        <w:top w:val="none" w:sz="0" w:space="0" w:color="auto"/>
        <w:left w:val="none" w:sz="0" w:space="0" w:color="auto"/>
        <w:bottom w:val="none" w:sz="0" w:space="0" w:color="auto"/>
        <w:right w:val="none" w:sz="0" w:space="0" w:color="auto"/>
      </w:divBdr>
    </w:div>
    <w:div w:id="2034375247">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23838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58164090">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1201316">
      <w:bodyDiv w:val="1"/>
      <w:marLeft w:val="0"/>
      <w:marRight w:val="0"/>
      <w:marTop w:val="0"/>
      <w:marBottom w:val="0"/>
      <w:divBdr>
        <w:top w:val="none" w:sz="0" w:space="0" w:color="auto"/>
        <w:left w:val="none" w:sz="0" w:space="0" w:color="auto"/>
        <w:bottom w:val="none" w:sz="0" w:space="0" w:color="auto"/>
        <w:right w:val="none" w:sz="0" w:space="0" w:color="auto"/>
      </w:divBdr>
    </w:div>
    <w:div w:id="2064326874">
      <w:bodyDiv w:val="1"/>
      <w:marLeft w:val="0"/>
      <w:marRight w:val="0"/>
      <w:marTop w:val="0"/>
      <w:marBottom w:val="0"/>
      <w:divBdr>
        <w:top w:val="none" w:sz="0" w:space="0" w:color="auto"/>
        <w:left w:val="none" w:sz="0" w:space="0" w:color="auto"/>
        <w:bottom w:val="none" w:sz="0" w:space="0" w:color="auto"/>
        <w:right w:val="none" w:sz="0" w:space="0" w:color="auto"/>
      </w:divBdr>
    </w:div>
    <w:div w:id="2067071109">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185195">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083909">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7050816">
      <w:bodyDiv w:val="1"/>
      <w:marLeft w:val="0"/>
      <w:marRight w:val="0"/>
      <w:marTop w:val="0"/>
      <w:marBottom w:val="0"/>
      <w:divBdr>
        <w:top w:val="none" w:sz="0" w:space="0" w:color="auto"/>
        <w:left w:val="none" w:sz="0" w:space="0" w:color="auto"/>
        <w:bottom w:val="none" w:sz="0" w:space="0" w:color="auto"/>
        <w:right w:val="none" w:sz="0" w:space="0" w:color="auto"/>
      </w:divBdr>
    </w:div>
    <w:div w:id="2078622315">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86116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459998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2696264">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335655">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6609204">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23493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1507099">
      <w:bodyDiv w:val="1"/>
      <w:marLeft w:val="0"/>
      <w:marRight w:val="0"/>
      <w:marTop w:val="0"/>
      <w:marBottom w:val="0"/>
      <w:divBdr>
        <w:top w:val="none" w:sz="0" w:space="0" w:color="auto"/>
        <w:left w:val="none" w:sz="0" w:space="0" w:color="auto"/>
        <w:bottom w:val="none" w:sz="0" w:space="0" w:color="auto"/>
        <w:right w:val="none" w:sz="0" w:space="0" w:color="auto"/>
      </w:divBdr>
    </w:div>
    <w:div w:id="2111776441">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020552">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043012">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3551771">
      <w:bodyDiv w:val="1"/>
      <w:marLeft w:val="0"/>
      <w:marRight w:val="0"/>
      <w:marTop w:val="0"/>
      <w:marBottom w:val="0"/>
      <w:divBdr>
        <w:top w:val="none" w:sz="0" w:space="0" w:color="auto"/>
        <w:left w:val="none" w:sz="0" w:space="0" w:color="auto"/>
        <w:bottom w:val="none" w:sz="0" w:space="0" w:color="auto"/>
        <w:right w:val="none" w:sz="0" w:space="0" w:color="auto"/>
      </w:divBdr>
    </w:div>
    <w:div w:id="2134323638">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783629">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38252660">
      <w:bodyDiv w:val="1"/>
      <w:marLeft w:val="0"/>
      <w:marRight w:val="0"/>
      <w:marTop w:val="0"/>
      <w:marBottom w:val="0"/>
      <w:divBdr>
        <w:top w:val="none" w:sz="0" w:space="0" w:color="auto"/>
        <w:left w:val="none" w:sz="0" w:space="0" w:color="auto"/>
        <w:bottom w:val="none" w:sz="0" w:space="0" w:color="auto"/>
        <w:right w:val="none" w:sz="0" w:space="0" w:color="auto"/>
      </w:divBdr>
    </w:div>
    <w:div w:id="2140756739">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2265430">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4_94_Amsterdam/Docs/s3i240453.zip" TargetMode="External"/><Relationship Id="rId18" Type="http://schemas.openxmlformats.org/officeDocument/2006/relationships/hyperlink" Target="https://www.3gpp.org/ftp/TSG_SA/WG3_Security/TSGS3_LI/2024_94_Amsterdam/Docs/s3i240437.zip" TargetMode="External"/><Relationship Id="rId26" Type="http://schemas.openxmlformats.org/officeDocument/2006/relationships/hyperlink" Target="https://www.3gpp.org/ftp/TSG_SA/WG3_Security/TSGS3_LI/2024_94_Amsterdam/Docs/S3i240457.zip" TargetMode="External"/><Relationship Id="rId39" Type="http://schemas.openxmlformats.org/officeDocument/2006/relationships/hyperlink" Target="https://www.3gpp.org/ftp/TSG_SA/WG3_Security/TSGS3_LI/2024_94_Amsterdam/Docs/s3i240435.zip" TargetMode="External"/><Relationship Id="rId21" Type="http://schemas.openxmlformats.org/officeDocument/2006/relationships/hyperlink" Target="https://www.3gpp.org/ftp/TSG_SA/WG3_Security/TSGS3_LI/2024_94_Amsterdam/Docs/s3i240447.zip" TargetMode="External"/><Relationship Id="rId34" Type="http://schemas.openxmlformats.org/officeDocument/2006/relationships/hyperlink" Target="https://www.3gpp.org/ftp/TSG_SA/WG3_Security/TSGS3_LI/2024_94_Amsterdam/Docs/S3i240458.zip" TargetMode="External"/><Relationship Id="rId42" Type="http://schemas.openxmlformats.org/officeDocument/2006/relationships/hyperlink" Target="https://www.3gpp.org/ftp/TSG_SA/WG3_Security/TSGS3_LI/2024_94_Amsterdam/Docs/S3i240462.zip" TargetMode="External"/><Relationship Id="rId47" Type="http://schemas.openxmlformats.org/officeDocument/2006/relationships/hyperlink" Target="https://www.3gpp.org/ftp/TSG_SA/WG3_Security/TSGS3_LI/2024_94_Amsterdam/Docs/S3i240422.zip" TargetMode="External"/><Relationship Id="rId50" Type="http://schemas.openxmlformats.org/officeDocument/2006/relationships/hyperlink" Target="https://www.3gpp.org/ftp/TSG_SA/WG3_Security/TSGS3_LI/2024_94_Amsterdam/Docs/S3i240425.zip" TargetMode="External"/><Relationship Id="rId55" Type="http://schemas.openxmlformats.org/officeDocument/2006/relationships/hyperlink" Target="https://www.3gpp.org/ftp/TSG_SA/WG3_Security/TSGS3_LI/2024_94_Amsterdam/Docs/S3i240432.zip" TargetMode="External"/><Relationship Id="rId63" Type="http://schemas.openxmlformats.org/officeDocument/2006/relationships/theme" Target="theme/theme1.xml"/><Relationship Id="rId7" Type="http://schemas.openxmlformats.org/officeDocument/2006/relationships/hyperlink" Target="https://www.3gpp.org/ftp/TSG_SA/WG3_Security/TSGS3_LI/2024_94_Amsterdam/Docs/s3i240403.zip" TargetMode="External"/><Relationship Id="rId2" Type="http://schemas.openxmlformats.org/officeDocument/2006/relationships/styles" Target="styles.xml"/><Relationship Id="rId16" Type="http://schemas.openxmlformats.org/officeDocument/2006/relationships/hyperlink" Target="https://www.3gpp.org/ftp/TSG_SA/WG3_Security/TSGS3_LI/2024_94_Amsterdam/Docs/s3i240471.zip" TargetMode="External"/><Relationship Id="rId20" Type="http://schemas.openxmlformats.org/officeDocument/2006/relationships/hyperlink" Target="https://www.3gpp.org/ftp/TSG_SA/WG3_Security/TSGS3_LI/2024_94_Amsterdam/Docs/s3i240445.zip" TargetMode="External"/><Relationship Id="rId29" Type="http://schemas.openxmlformats.org/officeDocument/2006/relationships/hyperlink" Target="https://www.3gpp.org/ftp/TSG_SA/WG3_Security/TSGS3_LI/2024_94_Amsterdam/Docs/s3i240470.zip" TargetMode="External"/><Relationship Id="rId41" Type="http://schemas.openxmlformats.org/officeDocument/2006/relationships/hyperlink" Target="https://www.3gpp.org/ftp/TSG_SA/WG3_Security/TSGS3_LI/2024_94_Amsterdam/Docs/s3i240440.zip" TargetMode="External"/><Relationship Id="rId54" Type="http://schemas.openxmlformats.org/officeDocument/2006/relationships/hyperlink" Target="https://www.3gpp.org/ftp/TSG_SA/WG3_Security/TSGS3_LI/2024_94_Amsterdam/Docs/S3i240429.zip"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4_94_Amsterdam/Docs/s3i240407.zip" TargetMode="External"/><Relationship Id="rId24" Type="http://schemas.openxmlformats.org/officeDocument/2006/relationships/hyperlink" Target="https://www.3gpp.org/ftp/TSG_SA/WG3_Security/TSGS3_LI/2024_94_Amsterdam/Docs/S3i240455.zip" TargetMode="External"/><Relationship Id="rId32" Type="http://schemas.openxmlformats.org/officeDocument/2006/relationships/hyperlink" Target="https://www.3gpp.org/ftp/TSG_SA/WG3_Security/TSGS3_LI/2024_94_Amsterdam/Docs/s3i240443.zip" TargetMode="External"/><Relationship Id="rId37" Type="http://schemas.openxmlformats.org/officeDocument/2006/relationships/hyperlink" Target="https://www.3gpp.org/ftp/TSG_SA/WG3_Security/TSGS3_LI/2024_94_Amsterdam/Docs/S3i240459.zip" TargetMode="External"/><Relationship Id="rId40" Type="http://schemas.openxmlformats.org/officeDocument/2006/relationships/hyperlink" Target="https://www.3gpp.org/ftp/TSG_SA/WG3_Security/TSGS3_LI/2024_94_Amsterdam/Docs/s3i240439.zip" TargetMode="External"/><Relationship Id="rId45" Type="http://schemas.openxmlformats.org/officeDocument/2006/relationships/hyperlink" Target="https://www.3gpp.org/ftp/TSG_SA/WG3_Security/TSGS3_LI/2024_94_Amsterdam/Docs/S3i240465.zip" TargetMode="External"/><Relationship Id="rId53" Type="http://schemas.openxmlformats.org/officeDocument/2006/relationships/hyperlink" Target="https://www.3gpp.org/ftp/TSG_SA/WG3_Security/TSGS3_LI/2024_94_Amsterdam/Docs/S3i240428.zip" TargetMode="External"/><Relationship Id="rId58" Type="http://schemas.openxmlformats.org/officeDocument/2006/relationships/hyperlink" Target="https://www.3gpp.org/ftp/TSG_SA/WG3_Security/TSGS3_LI/2024_94_Amsterdam/Docs/s3i240472.zip" TargetMode="External"/><Relationship Id="rId5" Type="http://schemas.openxmlformats.org/officeDocument/2006/relationships/footnotes" Target="footnotes.xml"/><Relationship Id="rId15" Type="http://schemas.openxmlformats.org/officeDocument/2006/relationships/hyperlink" Target="https://www.3gpp.org/ftp/TSG_SA/WG3_Security/TSGS3_LI/2024_94_Amsterdam/Docs/s3i240468.zip" TargetMode="External"/><Relationship Id="rId23" Type="http://schemas.openxmlformats.org/officeDocument/2006/relationships/hyperlink" Target="https://www.3gpp.org/ftp/TSG_SA/WG3_Security/TSGS3_LI/2024_94_Amsterdam/Docs/S3i240454.zip" TargetMode="External"/><Relationship Id="rId28" Type="http://schemas.openxmlformats.org/officeDocument/2006/relationships/hyperlink" Target="https://www.3gpp.org/ftp/TSG_SA/WG3_Security/TSGS3_LI/2024_94_Amsterdam/Docs/s3i240434.zip" TargetMode="External"/><Relationship Id="rId36" Type="http://schemas.openxmlformats.org/officeDocument/2006/relationships/hyperlink" Target="https://www.3gpp.org/ftp/TSG_SA/WG3_Security/TSGS3_LI/2024_94_Amsterdam/Docs/s3i240451.zip" TargetMode="External"/><Relationship Id="rId49" Type="http://schemas.openxmlformats.org/officeDocument/2006/relationships/hyperlink" Target="https://www.3gpp.org/ftp/TSG_SA/WG3_Security/TSGS3_LI/2024_94_Amsterdam/Docs/S3i240424.zip" TargetMode="External"/><Relationship Id="rId57" Type="http://schemas.openxmlformats.org/officeDocument/2006/relationships/hyperlink" Target="https://www.3gpp.org/ftp/TSG_SA/WG3_Security/TSGS3_LI/2024_94_Amsterdam/Docs/S3i240450.zip" TargetMode="External"/><Relationship Id="rId61" Type="http://schemas.openxmlformats.org/officeDocument/2006/relationships/footer" Target="footer1.xml"/><Relationship Id="rId10" Type="http://schemas.openxmlformats.org/officeDocument/2006/relationships/hyperlink" Target="https://www.3gpp.org/ftp/TSG_SA/WG3_Security/TSGS3_LI/2024_94_Amsterdam/Docs/s3i240406.zip" TargetMode="External"/><Relationship Id="rId19" Type="http://schemas.openxmlformats.org/officeDocument/2006/relationships/hyperlink" Target="https://www.3gpp.org/ftp/TSG_SA/WG3_Security/TSGS3_LI/2024_94_Amsterdam/Docs/s3i240438.zip" TargetMode="External"/><Relationship Id="rId31" Type="http://schemas.openxmlformats.org/officeDocument/2006/relationships/hyperlink" Target="https://www.3gpp.org/ftp/TSG_SA/WG3_Security/TSGS3_LI/2024_94_Amsterdam/Docs/s3i240433.zip" TargetMode="External"/><Relationship Id="rId44" Type="http://schemas.openxmlformats.org/officeDocument/2006/relationships/hyperlink" Target="https://www.3gpp.org/ftp/TSG_SA/WG3_Security/TSGS3_LI/2024_94_Amsterdam/Docs/S3i240419.zip" TargetMode="External"/><Relationship Id="rId52" Type="http://schemas.openxmlformats.org/officeDocument/2006/relationships/hyperlink" Target="https://www.3gpp.org/ftp/TSG_SA/WG3_Security/TSGS3_LI/2024_94_Amsterdam/Docs/S3i240427.zip" TargetMode="External"/><Relationship Id="rId60"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4_94_Amsterdam/Docs/s3i240405.zip" TargetMode="External"/><Relationship Id="rId14" Type="http://schemas.openxmlformats.org/officeDocument/2006/relationships/hyperlink" Target="https://www.3gpp.org/ftp/TSG_SA/WG3_Security/TSGS3_LI/2024_94_Amsterdam/Docs/s3i240467.zip" TargetMode="External"/><Relationship Id="rId22" Type="http://schemas.openxmlformats.org/officeDocument/2006/relationships/hyperlink" Target="https://www.3gpp.org/ftp/TSG_SA/WG3_Security/TSGS3_LI/2024_94_Amsterdam/Docs/s3i240452.zip" TargetMode="External"/><Relationship Id="rId27" Type="http://schemas.openxmlformats.org/officeDocument/2006/relationships/hyperlink" Target="https://www.3gpp.org/ftp/TSG_SA/WG3_Security/TSGS3_LI/2024_94_Amsterdam/Docs/S3i240430.zip" TargetMode="External"/><Relationship Id="rId30" Type="http://schemas.openxmlformats.org/officeDocument/2006/relationships/hyperlink" Target="https://www.3gpp.org/ftp/TSG_SA/WG3_Security/TSGS3_LI/2024_94_Amsterdam/Docs/S3i240460.zip" TargetMode="External"/><Relationship Id="rId35" Type="http://schemas.openxmlformats.org/officeDocument/2006/relationships/hyperlink" Target="https://www.3gpp.org/ftp/TSG_SA/WG3_Security/TSGS3_LI/2024_94_Amsterdam/Docs/s3i240448.zip" TargetMode="External"/><Relationship Id="rId43" Type="http://schemas.openxmlformats.org/officeDocument/2006/relationships/hyperlink" Target="https://www.3gpp.org/ftp/TSG_SA/WG3_Security/TSGS3_LI/2024_94_Amsterdam/Docs/S3i240418.zip" TargetMode="External"/><Relationship Id="rId48" Type="http://schemas.openxmlformats.org/officeDocument/2006/relationships/hyperlink" Target="https://www.3gpp.org/ftp/TSG_SA/WG3_Security/TSGS3_LI/2024_94_Amsterdam/Docs/S3i240423.zip" TargetMode="External"/><Relationship Id="rId56" Type="http://schemas.openxmlformats.org/officeDocument/2006/relationships/hyperlink" Target="https://www.3gpp.org/ftp/TSG_SA/WG3_Security/TSGS3_LI/2024_94_Amsterdam/Docs/S3i240449.zip" TargetMode="External"/><Relationship Id="rId8" Type="http://schemas.openxmlformats.org/officeDocument/2006/relationships/hyperlink" Target="https://www.3gpp.org/ftp/TSG_SA/WG3_Security/TSGS3_LI/2024_94_Amsterdam/Docs/s3i240404.zip" TargetMode="External"/><Relationship Id="rId51" Type="http://schemas.openxmlformats.org/officeDocument/2006/relationships/hyperlink" Target="https://www.3gpp.org/ftp/TSG_SA/WG3_Security/TSGS3_LI/2024_94_Amsterdam/Docs/S3i240426.zip" TargetMode="External"/><Relationship Id="rId3" Type="http://schemas.openxmlformats.org/officeDocument/2006/relationships/settings" Target="settings.xml"/><Relationship Id="rId12" Type="http://schemas.openxmlformats.org/officeDocument/2006/relationships/hyperlink" Target="https://www.3gpp.org/ftp/TSG_SA/WG3_Security/TSGS3_LI/2024_94_Amsterdam/Docs/s3i240408.zip" TargetMode="External"/><Relationship Id="rId17" Type="http://schemas.openxmlformats.org/officeDocument/2006/relationships/hyperlink" Target="https://www.3gpp.org/ftp/TSG_SA/WG3_Security/TSGS3_LI/2024_94_Amsterdam/Docs/S3i240464.zip" TargetMode="External"/><Relationship Id="rId25" Type="http://schemas.openxmlformats.org/officeDocument/2006/relationships/hyperlink" Target="https://www.3gpp.org/ftp/TSG_SA/WG3_Security/TSGS3_LI/2024_94_Amsterdam/Docs/S3i240456.zip" TargetMode="External"/><Relationship Id="rId33" Type="http://schemas.openxmlformats.org/officeDocument/2006/relationships/hyperlink" Target="https://www.3gpp.org/ftp/TSG_SA/WG3_Security/TSGS3_LI/2024_94_Amsterdam/Docs/s3i240444.zip" TargetMode="External"/><Relationship Id="rId38" Type="http://schemas.openxmlformats.org/officeDocument/2006/relationships/hyperlink" Target="https://www.3gpp.org/ftp/TSG_SA/WG3_Security/TSGS3_LI/2024_94_Amsterdam/Docs/s3i240469.zip" TargetMode="External"/><Relationship Id="rId46" Type="http://schemas.openxmlformats.org/officeDocument/2006/relationships/hyperlink" Target="https://www.3gpp.org/ftp/TSG_SA/WG3_Security/TSGS3_LI/2024_94_Amsterdam/Docs/S3i240466.zip" TargetMode="External"/><Relationship Id="rId59" Type="http://schemas.openxmlformats.org/officeDocument/2006/relationships/hyperlink" Target="https://www.3gpp.org/ftp/TSG_SA/WG3_Security/TSGS3_LI/2024_94_Amsterdam/Docs/s3i2404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1996</Words>
  <Characters>11383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13353</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2024-07-03T08:37:00Z</dcterms:created>
  <dcterms:modified xsi:type="dcterms:W3CDTF">2024-07-09T07:18:00Z</dcterms:modified>
</cp:coreProperties>
</file>